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AC67A" w14:textId="66A82CD2" w:rsidR="006776C6" w:rsidRPr="00AE23A1" w:rsidRDefault="00AE23A1" w:rsidP="00AE23A1">
      <w:pPr>
        <w:spacing w:before="71"/>
        <w:ind w:left="100"/>
        <w:rPr>
          <w:rFonts w:asciiTheme="minorHAnsi" w:eastAsia="Gill Sans MT" w:hAnsiTheme="minorHAnsi" w:cstheme="minorHAnsi"/>
          <w:sz w:val="22"/>
          <w:szCs w:val="22"/>
        </w:rPr>
      </w:pPr>
      <w:r w:rsidRPr="00AE23A1">
        <w:rPr>
          <w:rFonts w:asciiTheme="minorHAnsi" w:hAnsiTheme="minorHAnsi" w:cstheme="minorHAnsi"/>
          <w:sz w:val="22"/>
          <w:szCs w:val="22"/>
        </w:rPr>
        <w:pict w14:anchorId="7FEF6579"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6pt;margin-top:29pt;width:544.3pt;height:814pt;z-index:-251660288;mso-position-horizontal-relative:page;mso-position-vertical-relative:page" filled="f" stroked="f">
            <v:textbox inset="0,0,0,0">
              <w:txbxContent>
                <w:p w14:paraId="67FE4502" w14:textId="77777777" w:rsidR="006776C6" w:rsidRDefault="006776C6">
                  <w:pPr>
                    <w:spacing w:line="200" w:lineRule="exact"/>
                  </w:pPr>
                </w:p>
                <w:p w14:paraId="20AA4C8C" w14:textId="77777777" w:rsidR="006776C6" w:rsidRDefault="006776C6">
                  <w:pPr>
                    <w:spacing w:line="200" w:lineRule="exact"/>
                  </w:pPr>
                </w:p>
                <w:p w14:paraId="40476323" w14:textId="77777777" w:rsidR="006776C6" w:rsidRDefault="006776C6">
                  <w:pPr>
                    <w:spacing w:line="200" w:lineRule="exact"/>
                  </w:pPr>
                </w:p>
                <w:p w14:paraId="0DB30C1C" w14:textId="77777777" w:rsidR="006776C6" w:rsidRDefault="006776C6">
                  <w:pPr>
                    <w:spacing w:line="200" w:lineRule="exact"/>
                  </w:pPr>
                </w:p>
                <w:p w14:paraId="28E45235" w14:textId="77777777" w:rsidR="006776C6" w:rsidRDefault="006776C6">
                  <w:pPr>
                    <w:spacing w:line="200" w:lineRule="exact"/>
                  </w:pPr>
                </w:p>
                <w:p w14:paraId="5A329265" w14:textId="77777777" w:rsidR="006776C6" w:rsidRDefault="006776C6">
                  <w:pPr>
                    <w:spacing w:line="200" w:lineRule="exact"/>
                  </w:pPr>
                </w:p>
                <w:p w14:paraId="6127100B" w14:textId="77777777" w:rsidR="006776C6" w:rsidRDefault="006776C6">
                  <w:pPr>
                    <w:spacing w:line="200" w:lineRule="exact"/>
                  </w:pPr>
                </w:p>
                <w:p w14:paraId="29B19DC5" w14:textId="77777777" w:rsidR="006776C6" w:rsidRDefault="006776C6">
                  <w:pPr>
                    <w:spacing w:line="200" w:lineRule="exact"/>
                  </w:pPr>
                </w:p>
                <w:p w14:paraId="439C3397" w14:textId="77777777" w:rsidR="006776C6" w:rsidRDefault="006776C6">
                  <w:pPr>
                    <w:spacing w:line="200" w:lineRule="exact"/>
                  </w:pPr>
                </w:p>
                <w:p w14:paraId="5A741207" w14:textId="77777777" w:rsidR="006776C6" w:rsidRDefault="006776C6">
                  <w:pPr>
                    <w:spacing w:line="200" w:lineRule="exact"/>
                  </w:pPr>
                </w:p>
                <w:p w14:paraId="31E47F25" w14:textId="77777777" w:rsidR="006776C6" w:rsidRDefault="006776C6">
                  <w:pPr>
                    <w:spacing w:line="200" w:lineRule="exact"/>
                  </w:pPr>
                </w:p>
                <w:p w14:paraId="25EE77CC" w14:textId="77777777" w:rsidR="006776C6" w:rsidRDefault="006776C6">
                  <w:pPr>
                    <w:spacing w:line="200" w:lineRule="exact"/>
                  </w:pPr>
                </w:p>
                <w:p w14:paraId="4876A048" w14:textId="77777777" w:rsidR="006776C6" w:rsidRDefault="006776C6">
                  <w:pPr>
                    <w:spacing w:line="200" w:lineRule="exact"/>
                  </w:pPr>
                </w:p>
                <w:p w14:paraId="09EFB576" w14:textId="77777777" w:rsidR="006776C6" w:rsidRDefault="006776C6">
                  <w:pPr>
                    <w:spacing w:line="200" w:lineRule="exact"/>
                  </w:pPr>
                </w:p>
                <w:p w14:paraId="4C113866" w14:textId="77777777" w:rsidR="006776C6" w:rsidRDefault="006776C6">
                  <w:pPr>
                    <w:spacing w:line="200" w:lineRule="exact"/>
                  </w:pPr>
                </w:p>
                <w:p w14:paraId="4BAD744D" w14:textId="77777777" w:rsidR="006776C6" w:rsidRDefault="006776C6">
                  <w:pPr>
                    <w:spacing w:line="200" w:lineRule="exact"/>
                  </w:pPr>
                </w:p>
                <w:p w14:paraId="5853803E" w14:textId="77777777" w:rsidR="006776C6" w:rsidRDefault="006776C6">
                  <w:pPr>
                    <w:spacing w:line="200" w:lineRule="exact"/>
                  </w:pPr>
                </w:p>
                <w:p w14:paraId="166BB54D" w14:textId="77777777" w:rsidR="006776C6" w:rsidRDefault="006776C6">
                  <w:pPr>
                    <w:spacing w:line="200" w:lineRule="exact"/>
                  </w:pPr>
                </w:p>
                <w:p w14:paraId="3D16F83B" w14:textId="77777777" w:rsidR="006776C6" w:rsidRDefault="006776C6">
                  <w:pPr>
                    <w:spacing w:line="200" w:lineRule="exact"/>
                  </w:pPr>
                </w:p>
                <w:p w14:paraId="353DBE2F" w14:textId="77777777" w:rsidR="006776C6" w:rsidRDefault="006776C6">
                  <w:pPr>
                    <w:spacing w:line="200" w:lineRule="exact"/>
                  </w:pPr>
                </w:p>
                <w:p w14:paraId="1CB5E73F" w14:textId="77777777" w:rsidR="006776C6" w:rsidRDefault="006776C6">
                  <w:pPr>
                    <w:spacing w:line="200" w:lineRule="exact"/>
                  </w:pPr>
                </w:p>
                <w:p w14:paraId="09750B05" w14:textId="77777777" w:rsidR="006776C6" w:rsidRDefault="006776C6">
                  <w:pPr>
                    <w:spacing w:line="200" w:lineRule="exact"/>
                  </w:pPr>
                </w:p>
                <w:p w14:paraId="6A347BF5" w14:textId="77777777" w:rsidR="006776C6" w:rsidRDefault="006776C6">
                  <w:pPr>
                    <w:spacing w:line="200" w:lineRule="exact"/>
                  </w:pPr>
                </w:p>
                <w:p w14:paraId="7A84483B" w14:textId="77777777" w:rsidR="006776C6" w:rsidRDefault="006776C6">
                  <w:pPr>
                    <w:spacing w:line="200" w:lineRule="exact"/>
                  </w:pPr>
                </w:p>
                <w:p w14:paraId="3FD404A8" w14:textId="77777777" w:rsidR="006776C6" w:rsidRDefault="006776C6">
                  <w:pPr>
                    <w:spacing w:line="200" w:lineRule="exact"/>
                  </w:pPr>
                </w:p>
                <w:p w14:paraId="43C3795F" w14:textId="77777777" w:rsidR="006776C6" w:rsidRDefault="006776C6">
                  <w:pPr>
                    <w:spacing w:line="200" w:lineRule="exact"/>
                  </w:pPr>
                </w:p>
                <w:p w14:paraId="3D141145" w14:textId="77777777" w:rsidR="006776C6" w:rsidRDefault="006776C6">
                  <w:pPr>
                    <w:spacing w:line="200" w:lineRule="exact"/>
                  </w:pPr>
                </w:p>
                <w:p w14:paraId="45E76326" w14:textId="77777777" w:rsidR="006776C6" w:rsidRDefault="006776C6">
                  <w:pPr>
                    <w:spacing w:line="200" w:lineRule="exact"/>
                  </w:pPr>
                </w:p>
                <w:p w14:paraId="58D395E6" w14:textId="77777777" w:rsidR="006776C6" w:rsidRDefault="006776C6">
                  <w:pPr>
                    <w:spacing w:line="200" w:lineRule="exact"/>
                  </w:pPr>
                </w:p>
                <w:p w14:paraId="482A8460" w14:textId="77777777" w:rsidR="006776C6" w:rsidRDefault="006776C6">
                  <w:pPr>
                    <w:spacing w:line="200" w:lineRule="exact"/>
                  </w:pPr>
                </w:p>
                <w:p w14:paraId="22253F54" w14:textId="77777777" w:rsidR="006776C6" w:rsidRDefault="006776C6">
                  <w:pPr>
                    <w:spacing w:line="200" w:lineRule="exact"/>
                  </w:pPr>
                </w:p>
                <w:p w14:paraId="09FB34F0" w14:textId="77777777" w:rsidR="006776C6" w:rsidRDefault="006776C6">
                  <w:pPr>
                    <w:spacing w:line="200" w:lineRule="exact"/>
                  </w:pPr>
                </w:p>
                <w:p w14:paraId="052A903E" w14:textId="77777777" w:rsidR="006776C6" w:rsidRDefault="006776C6">
                  <w:pPr>
                    <w:spacing w:line="200" w:lineRule="exact"/>
                  </w:pPr>
                </w:p>
                <w:p w14:paraId="4CEC3EB7" w14:textId="77777777" w:rsidR="006776C6" w:rsidRDefault="006776C6">
                  <w:pPr>
                    <w:spacing w:line="200" w:lineRule="exact"/>
                  </w:pPr>
                </w:p>
                <w:p w14:paraId="1E2EC20F" w14:textId="77777777" w:rsidR="006776C6" w:rsidRDefault="006776C6">
                  <w:pPr>
                    <w:spacing w:line="200" w:lineRule="exact"/>
                  </w:pPr>
                </w:p>
                <w:p w14:paraId="02D7692F" w14:textId="77777777" w:rsidR="006776C6" w:rsidRDefault="006776C6">
                  <w:pPr>
                    <w:spacing w:line="200" w:lineRule="exact"/>
                  </w:pPr>
                </w:p>
                <w:p w14:paraId="1CEAD83D" w14:textId="77777777" w:rsidR="006776C6" w:rsidRDefault="006776C6">
                  <w:pPr>
                    <w:spacing w:line="200" w:lineRule="exact"/>
                  </w:pPr>
                </w:p>
                <w:p w14:paraId="78765D6C" w14:textId="77777777" w:rsidR="006776C6" w:rsidRDefault="006776C6">
                  <w:pPr>
                    <w:spacing w:line="200" w:lineRule="exact"/>
                  </w:pPr>
                </w:p>
                <w:p w14:paraId="6FEAF117" w14:textId="77777777" w:rsidR="006776C6" w:rsidRDefault="006776C6">
                  <w:pPr>
                    <w:spacing w:line="200" w:lineRule="exact"/>
                  </w:pPr>
                </w:p>
                <w:p w14:paraId="232FFF1C" w14:textId="77777777" w:rsidR="006776C6" w:rsidRDefault="006776C6">
                  <w:pPr>
                    <w:spacing w:line="200" w:lineRule="exact"/>
                  </w:pPr>
                </w:p>
                <w:p w14:paraId="035AA37A" w14:textId="77777777" w:rsidR="006776C6" w:rsidRDefault="006776C6">
                  <w:pPr>
                    <w:spacing w:line="200" w:lineRule="exact"/>
                  </w:pPr>
                </w:p>
                <w:p w14:paraId="473E2BAE" w14:textId="77777777" w:rsidR="006776C6" w:rsidRDefault="006776C6">
                  <w:pPr>
                    <w:spacing w:line="200" w:lineRule="exact"/>
                  </w:pPr>
                </w:p>
                <w:p w14:paraId="371E7A11" w14:textId="77777777" w:rsidR="006776C6" w:rsidRDefault="006776C6">
                  <w:pPr>
                    <w:spacing w:line="200" w:lineRule="exact"/>
                  </w:pPr>
                </w:p>
                <w:p w14:paraId="273DBF6F" w14:textId="77777777" w:rsidR="006776C6" w:rsidRDefault="006776C6">
                  <w:pPr>
                    <w:spacing w:line="200" w:lineRule="exact"/>
                  </w:pPr>
                </w:p>
                <w:p w14:paraId="06E5D653" w14:textId="77777777" w:rsidR="006776C6" w:rsidRDefault="006776C6">
                  <w:pPr>
                    <w:spacing w:line="200" w:lineRule="exact"/>
                  </w:pPr>
                </w:p>
                <w:p w14:paraId="3A5BEF31" w14:textId="77777777" w:rsidR="006776C6" w:rsidRDefault="006776C6">
                  <w:pPr>
                    <w:spacing w:line="200" w:lineRule="exact"/>
                  </w:pPr>
                </w:p>
                <w:p w14:paraId="73F3F7C0" w14:textId="77777777" w:rsidR="006776C6" w:rsidRDefault="006776C6">
                  <w:pPr>
                    <w:spacing w:line="200" w:lineRule="exact"/>
                  </w:pPr>
                </w:p>
                <w:p w14:paraId="71746F7E" w14:textId="77777777" w:rsidR="006776C6" w:rsidRDefault="006776C6">
                  <w:pPr>
                    <w:spacing w:line="200" w:lineRule="exact"/>
                  </w:pPr>
                </w:p>
                <w:p w14:paraId="1AE62099" w14:textId="77777777" w:rsidR="006776C6" w:rsidRDefault="006776C6">
                  <w:pPr>
                    <w:spacing w:line="200" w:lineRule="exact"/>
                  </w:pPr>
                </w:p>
                <w:p w14:paraId="097D4FBF" w14:textId="77777777" w:rsidR="006776C6" w:rsidRDefault="006776C6">
                  <w:pPr>
                    <w:spacing w:line="200" w:lineRule="exact"/>
                  </w:pPr>
                </w:p>
                <w:p w14:paraId="276914C6" w14:textId="77777777" w:rsidR="006776C6" w:rsidRDefault="006776C6">
                  <w:pPr>
                    <w:spacing w:line="200" w:lineRule="exact"/>
                  </w:pPr>
                </w:p>
                <w:p w14:paraId="054EC73A" w14:textId="77777777" w:rsidR="006776C6" w:rsidRDefault="006776C6">
                  <w:pPr>
                    <w:spacing w:line="200" w:lineRule="exact"/>
                  </w:pPr>
                </w:p>
                <w:p w14:paraId="3A3DA0A3" w14:textId="77777777" w:rsidR="006776C6" w:rsidRDefault="006776C6">
                  <w:pPr>
                    <w:spacing w:line="200" w:lineRule="exact"/>
                  </w:pPr>
                </w:p>
                <w:p w14:paraId="69485944" w14:textId="77777777" w:rsidR="006776C6" w:rsidRDefault="006776C6">
                  <w:pPr>
                    <w:spacing w:line="200" w:lineRule="exact"/>
                  </w:pPr>
                </w:p>
                <w:p w14:paraId="17956D8E" w14:textId="77777777" w:rsidR="006776C6" w:rsidRDefault="006776C6">
                  <w:pPr>
                    <w:spacing w:line="200" w:lineRule="exact"/>
                  </w:pPr>
                </w:p>
                <w:p w14:paraId="5A98B0FC" w14:textId="77777777" w:rsidR="006776C6" w:rsidRDefault="006776C6">
                  <w:pPr>
                    <w:spacing w:line="200" w:lineRule="exact"/>
                  </w:pPr>
                </w:p>
                <w:p w14:paraId="2ECA8991" w14:textId="77777777" w:rsidR="006776C6" w:rsidRDefault="006776C6">
                  <w:pPr>
                    <w:spacing w:line="200" w:lineRule="exact"/>
                  </w:pPr>
                </w:p>
                <w:p w14:paraId="2B0C473C" w14:textId="77777777" w:rsidR="006776C6" w:rsidRDefault="006776C6">
                  <w:pPr>
                    <w:spacing w:line="200" w:lineRule="exact"/>
                  </w:pPr>
                </w:p>
                <w:p w14:paraId="11158E2F" w14:textId="77777777" w:rsidR="006776C6" w:rsidRDefault="006776C6">
                  <w:pPr>
                    <w:spacing w:line="200" w:lineRule="exact"/>
                  </w:pPr>
                </w:p>
                <w:p w14:paraId="02FC5C32" w14:textId="77777777" w:rsidR="006776C6" w:rsidRDefault="006776C6">
                  <w:pPr>
                    <w:spacing w:line="200" w:lineRule="exact"/>
                  </w:pPr>
                </w:p>
                <w:p w14:paraId="2669A9B5" w14:textId="77777777" w:rsidR="006776C6" w:rsidRDefault="006776C6">
                  <w:pPr>
                    <w:spacing w:line="200" w:lineRule="exact"/>
                  </w:pPr>
                </w:p>
                <w:p w14:paraId="3EA0396E" w14:textId="77777777" w:rsidR="006776C6" w:rsidRDefault="006776C6">
                  <w:pPr>
                    <w:spacing w:line="200" w:lineRule="exact"/>
                  </w:pPr>
                </w:p>
                <w:p w14:paraId="23C8160B" w14:textId="77777777" w:rsidR="006776C6" w:rsidRDefault="006776C6">
                  <w:pPr>
                    <w:spacing w:line="200" w:lineRule="exact"/>
                  </w:pPr>
                </w:p>
                <w:p w14:paraId="4E0258BF" w14:textId="77777777" w:rsidR="006776C6" w:rsidRDefault="006776C6">
                  <w:pPr>
                    <w:spacing w:line="200" w:lineRule="exact"/>
                  </w:pPr>
                </w:p>
                <w:p w14:paraId="4B136C6E" w14:textId="77777777" w:rsidR="006776C6" w:rsidRDefault="006776C6">
                  <w:pPr>
                    <w:spacing w:line="200" w:lineRule="exact"/>
                  </w:pPr>
                </w:p>
                <w:p w14:paraId="43339805" w14:textId="77777777" w:rsidR="006776C6" w:rsidRDefault="006776C6">
                  <w:pPr>
                    <w:spacing w:line="200" w:lineRule="exact"/>
                  </w:pPr>
                </w:p>
                <w:p w14:paraId="2D5BCC69" w14:textId="77777777" w:rsidR="006776C6" w:rsidRDefault="006776C6">
                  <w:pPr>
                    <w:spacing w:line="200" w:lineRule="exact"/>
                  </w:pPr>
                </w:p>
                <w:p w14:paraId="35BDB4C2" w14:textId="77777777" w:rsidR="006776C6" w:rsidRDefault="006776C6">
                  <w:pPr>
                    <w:spacing w:line="200" w:lineRule="exact"/>
                  </w:pPr>
                </w:p>
                <w:p w14:paraId="49CC3D6F" w14:textId="77777777" w:rsidR="006776C6" w:rsidRDefault="006776C6">
                  <w:pPr>
                    <w:spacing w:line="200" w:lineRule="exact"/>
                  </w:pPr>
                </w:p>
                <w:p w14:paraId="3B5DA5B0" w14:textId="77777777" w:rsidR="006776C6" w:rsidRDefault="006776C6">
                  <w:pPr>
                    <w:spacing w:line="200" w:lineRule="exact"/>
                  </w:pPr>
                </w:p>
                <w:p w14:paraId="12AA2D07" w14:textId="77777777" w:rsidR="006776C6" w:rsidRDefault="006776C6">
                  <w:pPr>
                    <w:spacing w:line="200" w:lineRule="exact"/>
                  </w:pPr>
                </w:p>
                <w:p w14:paraId="258E2216" w14:textId="77777777" w:rsidR="006776C6" w:rsidRDefault="006776C6">
                  <w:pPr>
                    <w:spacing w:line="200" w:lineRule="exact"/>
                  </w:pPr>
                </w:p>
                <w:p w14:paraId="58BE76D7" w14:textId="77777777" w:rsidR="006776C6" w:rsidRDefault="006776C6">
                  <w:pPr>
                    <w:spacing w:line="200" w:lineRule="exact"/>
                  </w:pPr>
                </w:p>
                <w:p w14:paraId="1DE1EF92" w14:textId="77777777" w:rsidR="006776C6" w:rsidRDefault="006776C6">
                  <w:pPr>
                    <w:spacing w:line="200" w:lineRule="exact"/>
                  </w:pPr>
                </w:p>
                <w:p w14:paraId="7FB0893B" w14:textId="77777777" w:rsidR="006776C6" w:rsidRDefault="006776C6">
                  <w:pPr>
                    <w:spacing w:line="200" w:lineRule="exact"/>
                  </w:pPr>
                </w:p>
                <w:p w14:paraId="328D8A6E" w14:textId="77777777" w:rsidR="006776C6" w:rsidRDefault="006776C6">
                  <w:pPr>
                    <w:spacing w:line="200" w:lineRule="exact"/>
                  </w:pPr>
                </w:p>
                <w:p w14:paraId="7B046A4F" w14:textId="77777777" w:rsidR="006776C6" w:rsidRDefault="006776C6">
                  <w:pPr>
                    <w:spacing w:before="1" w:line="200" w:lineRule="exact"/>
                  </w:pPr>
                </w:p>
                <w:p w14:paraId="736F5C6C" w14:textId="77777777" w:rsidR="006776C6" w:rsidRDefault="00AE23A1">
                  <w:pPr>
                    <w:ind w:right="-44"/>
                    <w:rPr>
                      <w:rFonts w:ascii="Gill Sans MT" w:eastAsia="Gill Sans MT" w:hAnsi="Gill Sans MT" w:cs="Gill Sans MT"/>
                      <w:sz w:val="16"/>
                      <w:szCs w:val="16"/>
                    </w:rPr>
                  </w:pPr>
                  <w:hyperlink r:id="rId5"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tt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Gill Sans MT" w:eastAsia="Gill Sans MT" w:hAnsi="Gill Sans MT" w:cs="Gill Sans MT"/>
                        <w:w w:val="153"/>
                        <w:sz w:val="16"/>
                        <w:szCs w:val="16"/>
                      </w:rPr>
                      <w:t>:</w:t>
                    </w:r>
                    <w:r>
                      <w:rPr>
                        <w:rFonts w:ascii="Gill Sans MT" w:eastAsia="Gill Sans MT" w:hAnsi="Gill Sans MT" w:cs="Gill Sans MT"/>
                        <w:w w:val="120"/>
                        <w:sz w:val="16"/>
                        <w:szCs w:val="16"/>
                      </w:rPr>
                      <w:t>//</w:t>
                    </w:r>
                    <w:r>
                      <w:rPr>
                        <w:rFonts w:ascii="Gill Sans MT" w:eastAsia="Gill Sans MT" w:hAnsi="Gill Sans MT" w:cs="Gill Sans MT"/>
                        <w:w w:val="113"/>
                        <w:sz w:val="16"/>
                        <w:szCs w:val="16"/>
                      </w:rPr>
                      <w:t>ww</w:t>
                    </w:r>
                    <w:r>
                      <w:rPr>
                        <w:rFonts w:ascii="Gill Sans MT" w:eastAsia="Gill Sans MT" w:hAnsi="Gill Sans MT" w:cs="Gill Sans MT"/>
                        <w:spacing w:val="-15"/>
                        <w:w w:val="113"/>
                        <w:sz w:val="16"/>
                        <w:szCs w:val="16"/>
                      </w:rPr>
                      <w:t>w</w:t>
                    </w:r>
                    <w:r>
                      <w:rPr>
                        <w:rFonts w:ascii="Gill Sans MT" w:eastAsia="Gill Sans MT" w:hAnsi="Gill Sans MT" w:cs="Gill Sans MT"/>
                        <w:w w:val="145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Gill Sans MT" w:eastAsia="Gill Sans MT" w:hAnsi="Gill Sans MT" w:cs="Gill Sans MT"/>
                        <w:spacing w:val="-4"/>
                        <w:w w:val="104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um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in</w:t>
                    </w:r>
                    <w:r>
                      <w:rPr>
                        <w:rFonts w:ascii="Gill Sans MT" w:eastAsia="Gill Sans MT" w:hAnsi="Gill Sans MT" w:cs="Gill Sans MT"/>
                        <w:w w:val="124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Gill Sans MT" w:eastAsia="Gill Sans MT" w:hAnsi="Gill Sans MT" w:cs="Gill Sans MT"/>
                        <w:spacing w:val="-3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18"/>
                        <w:sz w:val="16"/>
                        <w:szCs w:val="16"/>
                      </w:rPr>
                      <w:t>x</w:t>
                    </w:r>
                    <w:r>
                      <w:rPr>
                        <w:rFonts w:ascii="Gill Sans MT" w:eastAsia="Gill Sans MT" w:hAnsi="Gill Sans MT" w:cs="Gill Sans MT"/>
                        <w:w w:val="145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Gill Sans MT" w:eastAsia="Gill Sans MT" w:hAnsi="Gill Sans MT" w:cs="Gill Sans MT"/>
                        <w:w w:val="125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Gill Sans MT" w:eastAsia="Gill Sans MT" w:hAnsi="Gill Sans MT" w:cs="Gill Sans MT"/>
                        <w:w w:val="120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Gill Sans MT" w:eastAsia="Gill Sans MT" w:hAnsi="Gill Sans MT" w:cs="Gill Sans MT"/>
                        <w:w w:val="143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Gill Sans MT" w:eastAsia="Gill Sans MT" w:hAnsi="Gill Sans MT" w:cs="Gill Sans MT"/>
                        <w:w w:val="124"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mini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04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Gill Sans MT" w:eastAsia="Gill Sans MT" w:hAnsi="Gill Sans MT" w:cs="Gill Sans MT"/>
                        <w:w w:val="143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spacing w:val="-4"/>
                        <w:w w:val="104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um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20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43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mpl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ni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Gill Sans MT" w:eastAsia="Gill Sans MT" w:hAnsi="Gill Sans MT" w:cs="Gill Sans MT"/>
                        <w:spacing w:val="-10"/>
                        <w:w w:val="104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spacing w:val="-3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spacing w:val="-5"/>
                        <w:w w:val="118"/>
                        <w:sz w:val="16"/>
                        <w:szCs w:val="16"/>
                      </w:rPr>
                      <w:t>x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25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w w:val="143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ss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43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1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Gill Sans MT" w:eastAsia="Gill Sans MT" w:hAnsi="Gill Sans MT" w:cs="Gill Sans MT"/>
                        <w:spacing w:val="-4"/>
                        <w:w w:val="104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35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um</w:t>
                    </w:r>
                    <w:r>
                      <w:rPr>
                        <w:rFonts w:ascii="Gill Sans MT" w:eastAsia="Gill Sans MT" w:hAnsi="Gill Sans MT" w:cs="Gill Sans MT"/>
                        <w:w w:val="128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Gill Sans MT" w:eastAsia="Gill Sans MT" w:hAnsi="Gill Sans MT" w:cs="Gill Sans MT"/>
                        <w:w w:val="145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h</w:t>
                    </w:r>
                    <w:r>
                      <w:rPr>
                        <w:rFonts w:ascii="Gill Sans MT" w:eastAsia="Gill Sans MT" w:hAnsi="Gill Sans MT" w:cs="Gill Sans MT"/>
                        <w:w w:val="117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Gill Sans MT" w:eastAsia="Gill Sans MT" w:hAnsi="Gill Sans MT" w:cs="Gill Sans MT"/>
                        <w:w w:val="126"/>
                        <w:sz w:val="16"/>
                        <w:szCs w:val="16"/>
                      </w:rPr>
                      <w:t>ml</w:t>
                    </w:r>
                  </w:hyperlink>
                  <w:r>
                    <w:rPr>
                      <w:rFonts w:ascii="Gill Sans MT" w:eastAsia="Gill Sans MT" w:hAnsi="Gill Sans MT" w:cs="Gill Sans MT"/>
                      <w:sz w:val="16"/>
                      <w:szCs w:val="16"/>
                    </w:rPr>
                    <w:t xml:space="preserve">                                                       </w:t>
                  </w:r>
                  <w:r>
                    <w:rPr>
                      <w:rFonts w:ascii="Gill Sans MT" w:eastAsia="Gill Sans MT" w:hAnsi="Gill Sans MT" w:cs="Gill Sans MT"/>
                      <w:spacing w:val="-1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1</w:t>
                  </w:r>
                  <w:r>
                    <w:rPr>
                      <w:rFonts w:ascii="Gill Sans MT" w:eastAsia="Gill Sans MT" w:hAnsi="Gill Sans MT" w:cs="Gill Sans MT"/>
                      <w:w w:val="120"/>
                      <w:sz w:val="16"/>
                      <w:szCs w:val="16"/>
                    </w:rPr>
                    <w:t>/</w:t>
                  </w:r>
                  <w:r>
                    <w:rPr>
                      <w:rFonts w:ascii="Gill Sans MT" w:eastAsia="Gill Sans MT" w:hAnsi="Gill Sans MT" w:cs="Gill Sans MT"/>
                      <w:w w:val="127"/>
                      <w:sz w:val="16"/>
                      <w:szCs w:val="16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AE23A1">
        <w:rPr>
          <w:rFonts w:asciiTheme="minorHAnsi" w:eastAsia="Gill Sans MT" w:hAnsiTheme="minorHAnsi" w:cstheme="minorHAnsi"/>
          <w:w w:val="124"/>
          <w:sz w:val="22"/>
          <w:szCs w:val="22"/>
        </w:rPr>
        <w:t xml:space="preserve">18/11/2016                                                           </w:t>
      </w:r>
      <w:r w:rsidRPr="00AE23A1">
        <w:rPr>
          <w:rFonts w:asciiTheme="minorHAnsi" w:eastAsia="Gill Sans MT" w:hAnsiTheme="minorHAnsi" w:cstheme="minorHAnsi"/>
          <w:spacing w:val="47"/>
          <w:w w:val="124"/>
          <w:sz w:val="22"/>
          <w:szCs w:val="22"/>
        </w:rPr>
        <w:t xml:space="preserve"> </w:t>
      </w:r>
      <w:r w:rsidRPr="00AE23A1">
        <w:rPr>
          <w:rFonts w:asciiTheme="minorHAnsi" w:eastAsia="Gill Sans MT" w:hAnsiTheme="minorHAnsi" w:cstheme="minorHAnsi"/>
          <w:w w:val="124"/>
          <w:sz w:val="22"/>
          <w:szCs w:val="22"/>
        </w:rPr>
        <w:t>Sample</w:t>
      </w:r>
      <w:r w:rsidRPr="00AE23A1">
        <w:rPr>
          <w:rFonts w:asciiTheme="minorHAnsi" w:eastAsia="Gill Sans MT" w:hAnsiTheme="minorHAnsi" w:cstheme="minorHAnsi"/>
          <w:spacing w:val="27"/>
          <w:w w:val="124"/>
          <w:sz w:val="22"/>
          <w:szCs w:val="22"/>
        </w:rPr>
        <w:t xml:space="preserve"> </w:t>
      </w:r>
      <w:r w:rsidRPr="00AE23A1">
        <w:rPr>
          <w:rFonts w:asciiTheme="minorHAnsi" w:eastAsia="Gill Sans MT" w:hAnsiTheme="minorHAnsi" w:cstheme="minorHAnsi"/>
          <w:w w:val="124"/>
          <w:sz w:val="22"/>
          <w:szCs w:val="22"/>
        </w:rPr>
        <w:t>Senior</w:t>
      </w:r>
      <w:r w:rsidRPr="00AE23A1">
        <w:rPr>
          <w:rFonts w:asciiTheme="minorHAnsi" w:eastAsia="Gill Sans MT" w:hAnsiTheme="minorHAnsi" w:cstheme="minorHAnsi"/>
          <w:spacing w:val="-12"/>
          <w:w w:val="124"/>
          <w:sz w:val="22"/>
          <w:szCs w:val="22"/>
        </w:rPr>
        <w:t xml:space="preserve"> </w:t>
      </w:r>
      <w:r w:rsidRPr="00AE23A1">
        <w:rPr>
          <w:rFonts w:asciiTheme="minorHAnsi" w:eastAsia="Gill Sans MT" w:hAnsiTheme="minorHAnsi" w:cstheme="minorHAnsi"/>
          <w:w w:val="124"/>
          <w:sz w:val="22"/>
          <w:szCs w:val="22"/>
        </w:rPr>
        <w:t>E</w:t>
      </w:r>
      <w:r w:rsidRPr="00AE23A1">
        <w:rPr>
          <w:rFonts w:asciiTheme="minorHAnsi" w:eastAsia="Gill Sans MT" w:hAnsiTheme="minorHAnsi" w:cstheme="minorHAnsi"/>
          <w:spacing w:val="-6"/>
          <w:w w:val="124"/>
          <w:sz w:val="22"/>
          <w:szCs w:val="22"/>
        </w:rPr>
        <w:t>x</w:t>
      </w:r>
      <w:r w:rsidRPr="00AE23A1">
        <w:rPr>
          <w:rFonts w:asciiTheme="minorHAnsi" w:eastAsia="Gill Sans MT" w:hAnsiTheme="minorHAnsi" w:cstheme="minorHAnsi"/>
          <w:w w:val="124"/>
          <w:sz w:val="22"/>
          <w:szCs w:val="22"/>
        </w:rPr>
        <w:t>ecutive</w:t>
      </w:r>
      <w:r w:rsidRPr="00AE23A1">
        <w:rPr>
          <w:rFonts w:asciiTheme="minorHAnsi" w:eastAsia="Gill Sans MT" w:hAnsiTheme="minorHAnsi" w:cstheme="minorHAnsi"/>
          <w:spacing w:val="7"/>
          <w:w w:val="124"/>
          <w:sz w:val="22"/>
          <w:szCs w:val="22"/>
        </w:rPr>
        <w:t xml:space="preserve"> </w:t>
      </w:r>
      <w:r w:rsidRPr="00AE23A1">
        <w:rPr>
          <w:rFonts w:asciiTheme="minorHAnsi" w:eastAsia="Gill Sans MT" w:hAnsiTheme="minorHAnsi" w:cstheme="minorHAnsi"/>
          <w:w w:val="102"/>
          <w:sz w:val="22"/>
          <w:szCs w:val="22"/>
        </w:rPr>
        <w:t>A</w:t>
      </w:r>
      <w:r w:rsidRPr="00AE23A1">
        <w:rPr>
          <w:rFonts w:asciiTheme="minorHAnsi" w:eastAsia="Gill Sans MT" w:hAnsiTheme="minorHAnsi" w:cstheme="minorHAnsi"/>
          <w:w w:val="135"/>
          <w:sz w:val="22"/>
          <w:szCs w:val="22"/>
        </w:rPr>
        <w:t>ss</w:t>
      </w:r>
      <w:r w:rsidRPr="00AE23A1">
        <w:rPr>
          <w:rFonts w:asciiTheme="minorHAnsi" w:eastAsia="Gill Sans MT" w:hAnsiTheme="minorHAnsi" w:cstheme="minorHAnsi"/>
          <w:w w:val="126"/>
          <w:sz w:val="22"/>
          <w:szCs w:val="22"/>
        </w:rPr>
        <w:t>i</w:t>
      </w:r>
      <w:r w:rsidRPr="00AE23A1">
        <w:rPr>
          <w:rFonts w:asciiTheme="minorHAnsi" w:eastAsia="Gill Sans MT" w:hAnsiTheme="minorHAnsi" w:cstheme="minorHAnsi"/>
          <w:w w:val="135"/>
          <w:sz w:val="22"/>
          <w:szCs w:val="22"/>
        </w:rPr>
        <w:t>s</w:t>
      </w:r>
      <w:r w:rsidRPr="00AE23A1">
        <w:rPr>
          <w:rFonts w:asciiTheme="minorHAnsi" w:eastAsia="Gill Sans MT" w:hAnsiTheme="minorHAnsi" w:cstheme="minorHAnsi"/>
          <w:w w:val="117"/>
          <w:sz w:val="22"/>
          <w:szCs w:val="22"/>
        </w:rPr>
        <w:t>t</w:t>
      </w:r>
      <w:r w:rsidRPr="00AE23A1">
        <w:rPr>
          <w:rFonts w:asciiTheme="minorHAnsi" w:eastAsia="Gill Sans MT" w:hAnsiTheme="minorHAnsi" w:cstheme="minorHAnsi"/>
          <w:w w:val="143"/>
          <w:sz w:val="22"/>
          <w:szCs w:val="22"/>
        </w:rPr>
        <w:t>a</w:t>
      </w:r>
      <w:r w:rsidRPr="00AE23A1">
        <w:rPr>
          <w:rFonts w:asciiTheme="minorHAnsi" w:eastAsia="Gill Sans MT" w:hAnsiTheme="minorHAnsi" w:cstheme="minorHAnsi"/>
          <w:w w:val="126"/>
          <w:sz w:val="22"/>
          <w:szCs w:val="22"/>
        </w:rPr>
        <w:t>n</w:t>
      </w:r>
      <w:r w:rsidRPr="00AE23A1">
        <w:rPr>
          <w:rFonts w:asciiTheme="minorHAnsi" w:eastAsia="Gill Sans MT" w:hAnsiTheme="minorHAnsi" w:cstheme="minorHAnsi"/>
          <w:w w:val="117"/>
          <w:sz w:val="22"/>
          <w:szCs w:val="22"/>
        </w:rPr>
        <w:t>t</w:t>
      </w:r>
      <w:r w:rsidRPr="00AE23A1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Gill Sans MT" w:hAnsiTheme="minorHAnsi" w:cstheme="minorHAnsi"/>
          <w:spacing w:val="-7"/>
          <w:w w:val="115"/>
          <w:sz w:val="22"/>
          <w:szCs w:val="22"/>
        </w:rPr>
        <w:t>R</w:t>
      </w:r>
      <w:r w:rsidRPr="00AE23A1">
        <w:rPr>
          <w:rFonts w:asciiTheme="minorHAnsi" w:eastAsia="Gill Sans MT" w:hAnsiTheme="minorHAnsi" w:cstheme="minorHAnsi"/>
          <w:w w:val="128"/>
          <w:sz w:val="22"/>
          <w:szCs w:val="22"/>
        </w:rPr>
        <w:t>e</w:t>
      </w:r>
      <w:r w:rsidRPr="00AE23A1">
        <w:rPr>
          <w:rFonts w:asciiTheme="minorHAnsi" w:eastAsia="Gill Sans MT" w:hAnsiTheme="minorHAnsi" w:cstheme="minorHAnsi"/>
          <w:w w:val="135"/>
          <w:sz w:val="22"/>
          <w:szCs w:val="22"/>
        </w:rPr>
        <w:t>s</w:t>
      </w:r>
      <w:r w:rsidRPr="00AE23A1">
        <w:rPr>
          <w:rFonts w:asciiTheme="minorHAnsi" w:eastAsia="Gill Sans MT" w:hAnsiTheme="minorHAnsi" w:cstheme="minorHAnsi"/>
          <w:w w:val="126"/>
          <w:sz w:val="22"/>
          <w:szCs w:val="22"/>
        </w:rPr>
        <w:t>um</w:t>
      </w:r>
      <w:r w:rsidRPr="00AE23A1">
        <w:rPr>
          <w:rFonts w:asciiTheme="minorHAnsi" w:eastAsia="Gill Sans MT" w:hAnsiTheme="minorHAnsi" w:cstheme="minorHAnsi"/>
          <w:w w:val="128"/>
          <w:sz w:val="22"/>
          <w:szCs w:val="22"/>
        </w:rPr>
        <w:t>e</w:t>
      </w:r>
    </w:p>
    <w:p w14:paraId="118D2212" w14:textId="77777777" w:rsidR="006776C6" w:rsidRPr="00AE23A1" w:rsidRDefault="006776C6" w:rsidP="00AE23A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C768F4C" w14:textId="77777777" w:rsidR="00AE23A1" w:rsidRDefault="00AE23A1" w:rsidP="00AE23A1">
      <w:pPr>
        <w:ind w:left="761"/>
        <w:rPr>
          <w:rFonts w:asciiTheme="minorHAnsi" w:hAnsiTheme="minorHAnsi" w:cstheme="minorHAnsi"/>
          <w:sz w:val="22"/>
          <w:szCs w:val="22"/>
        </w:rPr>
      </w:pPr>
    </w:p>
    <w:p w14:paraId="53F4E1FE" w14:textId="04055ABC" w:rsidR="006776C6" w:rsidRPr="00AE23A1" w:rsidRDefault="00AE23A1" w:rsidP="00AE23A1">
      <w:pPr>
        <w:ind w:left="761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AE23A1">
        <w:rPr>
          <w:rFonts w:asciiTheme="minorHAnsi" w:eastAsia="Palatino Linotype" w:hAnsiTheme="minorHAnsi" w:cstheme="minorHAnsi"/>
          <w:b/>
          <w:color w:val="383838"/>
          <w:sz w:val="22"/>
          <w:szCs w:val="22"/>
        </w:rPr>
        <w:t>Sample</w:t>
      </w:r>
      <w:r w:rsidRPr="00AE23A1">
        <w:rPr>
          <w:rFonts w:asciiTheme="minorHAnsi" w:eastAsia="Palatino Linotype" w:hAnsiTheme="minorHAnsi" w:cstheme="minorHAnsi"/>
          <w:b/>
          <w:color w:val="383838"/>
          <w:spacing w:val="51"/>
          <w:sz w:val="22"/>
          <w:szCs w:val="22"/>
        </w:rPr>
        <w:t xml:space="preserve"> </w:t>
      </w:r>
      <w:r w:rsidRPr="00AE23A1">
        <w:rPr>
          <w:rFonts w:asciiTheme="minorHAnsi" w:eastAsia="Palatino Linotype" w:hAnsiTheme="minorHAnsi" w:cstheme="minorHAnsi"/>
          <w:b/>
          <w:color w:val="383838"/>
          <w:sz w:val="22"/>
          <w:szCs w:val="22"/>
        </w:rPr>
        <w:t>Senior</w:t>
      </w:r>
      <w:r w:rsidRPr="00AE23A1">
        <w:rPr>
          <w:rFonts w:asciiTheme="minorHAnsi" w:eastAsia="Palatino Linotype" w:hAnsiTheme="minorHAnsi" w:cstheme="minorHAnsi"/>
          <w:b/>
          <w:color w:val="383838"/>
          <w:spacing w:val="42"/>
          <w:sz w:val="22"/>
          <w:szCs w:val="22"/>
        </w:rPr>
        <w:t xml:space="preserve"> </w:t>
      </w:r>
      <w:r w:rsidRPr="00AE23A1">
        <w:rPr>
          <w:rFonts w:asciiTheme="minorHAnsi" w:eastAsia="Palatino Linotype" w:hAnsiTheme="minorHAnsi" w:cstheme="minorHAnsi"/>
          <w:b/>
          <w:color w:val="383838"/>
          <w:w w:val="109"/>
          <w:sz w:val="22"/>
          <w:szCs w:val="22"/>
        </w:rPr>
        <w:t>Executive</w:t>
      </w:r>
      <w:r w:rsidRPr="00AE23A1">
        <w:rPr>
          <w:rFonts w:asciiTheme="minorHAnsi" w:eastAsia="Palatino Linotype" w:hAnsiTheme="minorHAnsi" w:cstheme="minorHAnsi"/>
          <w:b/>
          <w:color w:val="383838"/>
          <w:spacing w:val="-2"/>
          <w:w w:val="109"/>
          <w:sz w:val="22"/>
          <w:szCs w:val="22"/>
        </w:rPr>
        <w:t xml:space="preserve"> </w:t>
      </w:r>
      <w:r w:rsidRPr="00AE23A1">
        <w:rPr>
          <w:rFonts w:asciiTheme="minorHAnsi" w:eastAsia="Palatino Linotype" w:hAnsiTheme="minorHAnsi" w:cstheme="minorHAnsi"/>
          <w:b/>
          <w:color w:val="383838"/>
          <w:w w:val="88"/>
          <w:sz w:val="22"/>
          <w:szCs w:val="22"/>
        </w:rPr>
        <w:t>A</w:t>
      </w:r>
      <w:r w:rsidRPr="00AE23A1">
        <w:rPr>
          <w:rFonts w:asciiTheme="minorHAnsi" w:eastAsia="Palatino Linotype" w:hAnsiTheme="minorHAnsi" w:cstheme="minorHAnsi"/>
          <w:b/>
          <w:color w:val="383838"/>
          <w:w w:val="112"/>
          <w:sz w:val="22"/>
          <w:szCs w:val="22"/>
        </w:rPr>
        <w:t>ss</w:t>
      </w:r>
      <w:r w:rsidRPr="00AE23A1">
        <w:rPr>
          <w:rFonts w:asciiTheme="minorHAnsi" w:eastAsia="Palatino Linotype" w:hAnsiTheme="minorHAnsi" w:cstheme="minorHAnsi"/>
          <w:b/>
          <w:color w:val="383838"/>
          <w:w w:val="91"/>
          <w:sz w:val="22"/>
          <w:szCs w:val="22"/>
        </w:rPr>
        <w:t>i</w:t>
      </w:r>
      <w:r w:rsidRPr="00AE23A1">
        <w:rPr>
          <w:rFonts w:asciiTheme="minorHAnsi" w:eastAsia="Palatino Linotype" w:hAnsiTheme="minorHAnsi" w:cstheme="minorHAnsi"/>
          <w:b/>
          <w:color w:val="383838"/>
          <w:w w:val="112"/>
          <w:sz w:val="22"/>
          <w:szCs w:val="22"/>
        </w:rPr>
        <w:t>s</w:t>
      </w:r>
      <w:r w:rsidRPr="00AE23A1">
        <w:rPr>
          <w:rFonts w:asciiTheme="minorHAnsi" w:eastAsia="Palatino Linotype" w:hAnsiTheme="minorHAnsi" w:cstheme="minorHAnsi"/>
          <w:b/>
          <w:color w:val="383838"/>
          <w:w w:val="130"/>
          <w:sz w:val="22"/>
          <w:szCs w:val="22"/>
        </w:rPr>
        <w:t>t</w:t>
      </w:r>
      <w:r w:rsidRPr="00AE23A1">
        <w:rPr>
          <w:rFonts w:asciiTheme="minorHAnsi" w:eastAsia="Palatino Linotype" w:hAnsiTheme="minorHAnsi" w:cstheme="minorHAnsi"/>
          <w:b/>
          <w:color w:val="383838"/>
          <w:w w:val="120"/>
          <w:sz w:val="22"/>
          <w:szCs w:val="22"/>
        </w:rPr>
        <w:t>a</w:t>
      </w:r>
      <w:r w:rsidRPr="00AE23A1">
        <w:rPr>
          <w:rFonts w:asciiTheme="minorHAnsi" w:eastAsia="Palatino Linotype" w:hAnsiTheme="minorHAnsi" w:cstheme="minorHAnsi"/>
          <w:b/>
          <w:color w:val="383838"/>
          <w:w w:val="107"/>
          <w:sz w:val="22"/>
          <w:szCs w:val="22"/>
        </w:rPr>
        <w:t>n</w:t>
      </w:r>
      <w:r w:rsidRPr="00AE23A1">
        <w:rPr>
          <w:rFonts w:asciiTheme="minorHAnsi" w:eastAsia="Palatino Linotype" w:hAnsiTheme="minorHAnsi" w:cstheme="minorHAnsi"/>
          <w:b/>
          <w:color w:val="383838"/>
          <w:w w:val="130"/>
          <w:sz w:val="22"/>
          <w:szCs w:val="22"/>
        </w:rPr>
        <w:t>t</w:t>
      </w:r>
      <w:r w:rsidRPr="00AE23A1">
        <w:rPr>
          <w:rFonts w:asciiTheme="minorHAnsi" w:eastAsia="Palatino Linotype" w:hAnsiTheme="minorHAnsi" w:cstheme="minorHAnsi"/>
          <w:b/>
          <w:color w:val="383838"/>
          <w:spacing w:val="2"/>
          <w:sz w:val="22"/>
          <w:szCs w:val="22"/>
        </w:rPr>
        <w:t xml:space="preserve"> </w:t>
      </w:r>
      <w:r w:rsidRPr="00AE23A1">
        <w:rPr>
          <w:rFonts w:asciiTheme="minorHAnsi" w:eastAsia="Palatino Linotype" w:hAnsiTheme="minorHAnsi" w:cstheme="minorHAnsi"/>
          <w:b/>
          <w:color w:val="383838"/>
          <w:w w:val="92"/>
          <w:sz w:val="22"/>
          <w:szCs w:val="22"/>
        </w:rPr>
        <w:t>R</w:t>
      </w:r>
      <w:r w:rsidRPr="00AE23A1">
        <w:rPr>
          <w:rFonts w:asciiTheme="minorHAnsi" w:eastAsia="Palatino Linotype" w:hAnsiTheme="minorHAnsi" w:cstheme="minorHAnsi"/>
          <w:b/>
          <w:color w:val="383838"/>
          <w:w w:val="118"/>
          <w:sz w:val="22"/>
          <w:szCs w:val="22"/>
        </w:rPr>
        <w:t>e</w:t>
      </w:r>
      <w:r w:rsidRPr="00AE23A1">
        <w:rPr>
          <w:rFonts w:asciiTheme="minorHAnsi" w:eastAsia="Palatino Linotype" w:hAnsiTheme="minorHAnsi" w:cstheme="minorHAnsi"/>
          <w:b/>
          <w:color w:val="383838"/>
          <w:w w:val="112"/>
          <w:sz w:val="22"/>
          <w:szCs w:val="22"/>
        </w:rPr>
        <w:t>s</w:t>
      </w:r>
      <w:r w:rsidRPr="00AE23A1">
        <w:rPr>
          <w:rFonts w:asciiTheme="minorHAnsi" w:eastAsia="Palatino Linotype" w:hAnsiTheme="minorHAnsi" w:cstheme="minorHAnsi"/>
          <w:b/>
          <w:color w:val="383838"/>
          <w:w w:val="107"/>
          <w:sz w:val="22"/>
          <w:szCs w:val="22"/>
        </w:rPr>
        <w:t>u</w:t>
      </w:r>
      <w:r w:rsidRPr="00AE23A1">
        <w:rPr>
          <w:rFonts w:asciiTheme="minorHAnsi" w:eastAsia="Palatino Linotype" w:hAnsiTheme="minorHAnsi" w:cstheme="minorHAnsi"/>
          <w:b/>
          <w:color w:val="383838"/>
          <w:w w:val="110"/>
          <w:sz w:val="22"/>
          <w:szCs w:val="22"/>
        </w:rPr>
        <w:t>m</w:t>
      </w:r>
      <w:r w:rsidRPr="00AE23A1">
        <w:rPr>
          <w:rFonts w:asciiTheme="minorHAnsi" w:eastAsia="Palatino Linotype" w:hAnsiTheme="minorHAnsi" w:cstheme="minorHAnsi"/>
          <w:b/>
          <w:color w:val="383838"/>
          <w:w w:val="118"/>
          <w:sz w:val="22"/>
          <w:szCs w:val="22"/>
        </w:rPr>
        <w:t>e</w:t>
      </w:r>
    </w:p>
    <w:p w14:paraId="748EAC94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207FABC5" w14:textId="77777777" w:rsidR="006776C6" w:rsidRPr="00AE23A1" w:rsidRDefault="006776C6" w:rsidP="00AE23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CED5DBC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Highlights Of </w:t>
      </w:r>
      <w:r w:rsidRPr="00AE23A1">
        <w:rPr>
          <w:rFonts w:asciiTheme="minorHAnsi" w:eastAsia="Arial" w:hAnsiTheme="minorHAnsi" w:cstheme="minorHAnsi"/>
          <w:b/>
          <w:position w:val="-1"/>
          <w:sz w:val="22"/>
          <w:szCs w:val="22"/>
        </w:rPr>
        <w:t>Qualifications</w:t>
      </w:r>
    </w:p>
    <w:p w14:paraId="1931E5D8" w14:textId="77777777" w:rsidR="006776C6" w:rsidRPr="00AE23A1" w:rsidRDefault="006776C6" w:rsidP="00AE23A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A4B3C34" w14:textId="77777777" w:rsidR="006776C6" w:rsidRPr="00AE23A1" w:rsidRDefault="00AE23A1" w:rsidP="00AE23A1">
      <w:pPr>
        <w:spacing w:before="40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20+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years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experience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10+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years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assisting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at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level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3515B3A" w14:textId="77777777" w:rsidR="006776C6" w:rsidRPr="00AE23A1" w:rsidRDefault="00AE23A1" w:rsidP="00AE23A1">
      <w:pPr>
        <w:spacing w:before="66"/>
        <w:ind w:left="1001" w:right="348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Excellent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verbal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written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communication</w:t>
      </w:r>
      <w:r w:rsidRPr="00AE23A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skills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establishes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rapport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builds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credibility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wi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customers,</w:t>
      </w:r>
      <w:r w:rsidRPr="00AE23A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management</w:t>
      </w:r>
      <w:r w:rsidRPr="00AE23A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peers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3258CBA" w14:textId="77777777" w:rsidR="006776C6" w:rsidRPr="00AE23A1" w:rsidRDefault="00AE23A1" w:rsidP="00AE23A1">
      <w:pPr>
        <w:spacing w:before="2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Displays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</w:t>
      </w:r>
      <w:r w:rsidRPr="00AE23A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high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level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confident</w:t>
      </w:r>
      <w:r w:rsidRPr="00AE23A1">
        <w:rPr>
          <w:rFonts w:asciiTheme="minorHAnsi" w:eastAsia="Arial" w:hAnsiTheme="minorHAnsi" w:cstheme="minorHAnsi"/>
          <w:sz w:val="22"/>
          <w:szCs w:val="22"/>
        </w:rPr>
        <w:t>iality</w:t>
      </w:r>
      <w:r w:rsidRPr="00AE23A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</w:t>
      </w:r>
      <w:r w:rsidRPr="00AE23A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business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ma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ers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2946814" w14:textId="77777777" w:rsidR="006776C6" w:rsidRPr="00AE23A1" w:rsidRDefault="00AE23A1" w:rsidP="00AE23A1">
      <w:pPr>
        <w:spacing w:before="66"/>
        <w:ind w:left="1001" w:right="18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Proven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organizational</w:t>
      </w:r>
      <w:r w:rsidRPr="00AE23A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skills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– able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to</w:t>
      </w:r>
      <w:r w:rsidRPr="00AE23A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manage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multiple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projects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produce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imely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results. Highly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versatile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independent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– accepts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new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challenges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ex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ended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responsibilities.</w:t>
      </w:r>
      <w:r w:rsidRPr="00AE23A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Proficient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</w:t>
      </w:r>
      <w:r w:rsidRPr="00AE23A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Microsoft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</w:t>
      </w: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sz w:val="22"/>
          <w:szCs w:val="22"/>
        </w:rPr>
        <w:t>fice</w:t>
      </w:r>
      <w:r w:rsidRPr="00AE23A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applica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ions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2699D10" w14:textId="77777777" w:rsidR="006776C6" w:rsidRPr="00AE23A1" w:rsidRDefault="00AE23A1" w:rsidP="00AE23A1">
      <w:pPr>
        <w:spacing w:before="2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Experienced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</w:t>
      </w:r>
      <w:r w:rsidRPr="00AE23A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arranging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corporate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domestic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AE23A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ravel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8BB3878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51721C46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b/>
          <w:sz w:val="22"/>
          <w:szCs w:val="22"/>
        </w:rPr>
        <w:t>Professional Highlights</w:t>
      </w:r>
    </w:p>
    <w:p w14:paraId="21B38A9D" w14:textId="77777777" w:rsidR="006776C6" w:rsidRPr="00AE23A1" w:rsidRDefault="006776C6" w:rsidP="00AE23A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D97310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i/>
          <w:sz w:val="22"/>
          <w:szCs w:val="22"/>
        </w:rPr>
        <w:t>10/03</w:t>
      </w:r>
      <w:r w:rsidRPr="00AE23A1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Present</w:t>
      </w:r>
      <w:r w:rsidRPr="00AE23A1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ORCO</w:t>
      </w:r>
      <w:r w:rsidRPr="00AE23A1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Construction</w:t>
      </w:r>
      <w:r w:rsidRPr="00AE23A1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Supply</w:t>
      </w:r>
      <w:r w:rsidRPr="00AE23A1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Livermore,</w:t>
      </w:r>
      <w:r w:rsidRPr="00AE23A1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Cali</w:t>
      </w:r>
      <w:r w:rsidRPr="00AE23A1">
        <w:rPr>
          <w:rFonts w:asciiTheme="minorHAnsi" w:eastAsia="Arial" w:hAnsiTheme="minorHAnsi" w:cstheme="minorHAnsi"/>
          <w:i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ornia</w:t>
      </w:r>
    </w:p>
    <w:p w14:paraId="54201855" w14:textId="77777777" w:rsidR="006776C6" w:rsidRPr="00AE23A1" w:rsidRDefault="006776C6" w:rsidP="00AE23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E5267E4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b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b/>
          <w:w w:val="102"/>
          <w:sz w:val="22"/>
          <w:szCs w:val="22"/>
        </w:rPr>
        <w:t>Ass</w:t>
      </w:r>
      <w:r w:rsidRPr="00AE23A1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AE23A1">
        <w:rPr>
          <w:rFonts w:asciiTheme="minorHAnsi" w:eastAsia="Arial" w:hAnsiTheme="minorHAnsi" w:cstheme="minorHAnsi"/>
          <w:b/>
          <w:w w:val="102"/>
          <w:sz w:val="22"/>
          <w:szCs w:val="22"/>
        </w:rPr>
        <w:t>stant</w:t>
      </w:r>
    </w:p>
    <w:p w14:paraId="6A688F0F" w14:textId="77777777" w:rsidR="006776C6" w:rsidRPr="00AE23A1" w:rsidRDefault="00AE23A1" w:rsidP="00AE23A1">
      <w:pPr>
        <w:spacing w:before="81"/>
        <w:ind w:left="1001" w:right="4116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AE23A1">
        <w:rPr>
          <w:rFonts w:asciiTheme="minorHAnsi" w:eastAsia="Arial" w:hAnsiTheme="minorHAnsi" w:cstheme="minorHAnsi"/>
          <w:sz w:val="22"/>
          <w:szCs w:val="22"/>
        </w:rPr>
        <w:t>orks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directly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President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Chief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AE23A1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ice</w:t>
      </w:r>
      <w:r w:rsidRPr="00AE23A1">
        <w:rPr>
          <w:rFonts w:asciiTheme="minorHAnsi" w:eastAsia="Arial" w:hAnsiTheme="minorHAnsi" w:cstheme="minorHAnsi"/>
          <w:spacing w:val="-11"/>
          <w:w w:val="102"/>
          <w:sz w:val="22"/>
          <w:szCs w:val="22"/>
        </w:rPr>
        <w:t>r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 xml:space="preserve">. </w:t>
      </w:r>
      <w:r w:rsidRPr="00AE23A1">
        <w:rPr>
          <w:rFonts w:asciiTheme="minorHAnsi" w:eastAsia="Arial" w:hAnsiTheme="minorHAnsi" w:cstheme="minorHAnsi"/>
          <w:sz w:val="22"/>
          <w:szCs w:val="22"/>
        </w:rPr>
        <w:t>Provides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AE23A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support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to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V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ice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Presiden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8452EC1" w14:textId="77777777" w:rsidR="006776C6" w:rsidRPr="00AE23A1" w:rsidRDefault="00AE23A1" w:rsidP="00AE23A1">
      <w:pPr>
        <w:spacing w:before="2"/>
        <w:ind w:left="1001" w:right="1240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scheduling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maintaining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calendars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CEO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V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ice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Presidents.</w:t>
      </w:r>
      <w:r w:rsidRPr="00AE23A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Prepares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proposals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presentations</w:t>
      </w:r>
      <w:r w:rsidRPr="00AE23A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eam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11F8911" w14:textId="77777777" w:rsidR="006776C6" w:rsidRPr="00AE23A1" w:rsidRDefault="00AE23A1" w:rsidP="00AE23A1">
      <w:pPr>
        <w:spacing w:before="2"/>
        <w:ind w:left="1001" w:right="1172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Assists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CEO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CFO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</w:t>
      </w:r>
      <w:r w:rsidRPr="00AE23A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coordination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corporate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asset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purchases,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mergers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acquisitions.</w:t>
      </w:r>
      <w:r w:rsidRPr="00AE23A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building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maintaining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</w:t>
      </w:r>
      <w:r w:rsidRPr="00AE23A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corporate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on­line</w:t>
      </w:r>
      <w:r w:rsidRPr="00AE23A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documen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ion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da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abase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1DA1AAE" w14:textId="77777777" w:rsidR="006776C6" w:rsidRPr="00AE23A1" w:rsidRDefault="00AE23A1" w:rsidP="00AE23A1">
      <w:pPr>
        <w:spacing w:before="2"/>
        <w:ind w:left="1001" w:right="83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coordinating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outside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meetings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including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Board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Directo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AE23A1">
        <w:rPr>
          <w:rFonts w:asciiTheme="minorHAnsi" w:eastAsia="Arial" w:hAnsiTheme="minorHAnsi" w:cstheme="minorHAnsi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meetings,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merger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acquisition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meetings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as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well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as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re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rea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73E6652" w14:textId="77777777" w:rsidR="006776C6" w:rsidRPr="00AE23A1" w:rsidRDefault="00AE23A1" w:rsidP="00AE23A1">
      <w:pPr>
        <w:spacing w:before="2"/>
        <w:ind w:left="1001" w:right="300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domestic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AE23A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ravel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arrangements.</w:t>
      </w:r>
      <w:r w:rsidRPr="00AE23A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Completes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expense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reports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eam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FE81AD9" w14:textId="77777777" w:rsidR="006776C6" w:rsidRPr="00AE23A1" w:rsidRDefault="00AE23A1" w:rsidP="00AE23A1">
      <w:pPr>
        <w:spacing w:before="2"/>
        <w:ind w:left="1001" w:right="5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Completes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minutes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execu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ive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meetings.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Corporate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sz w:val="22"/>
          <w:szCs w:val="22"/>
        </w:rPr>
        <w:t>ravel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Manager</w:t>
      </w:r>
    </w:p>
    <w:p w14:paraId="365AE67A" w14:textId="77777777" w:rsidR="006776C6" w:rsidRPr="00AE23A1" w:rsidRDefault="00AE23A1" w:rsidP="00AE23A1">
      <w:pPr>
        <w:spacing w:before="2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Provide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AE23A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support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to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Marketing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Depar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men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t.</w:t>
      </w:r>
    </w:p>
    <w:p w14:paraId="5848A2AC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75957DD8" w14:textId="77777777" w:rsidR="006776C6" w:rsidRPr="00AE23A1" w:rsidRDefault="006776C6" w:rsidP="00AE23A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309ADC0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i/>
          <w:sz w:val="22"/>
          <w:szCs w:val="22"/>
        </w:rPr>
        <w:t>9/01</w:t>
      </w:r>
      <w:r w:rsidRPr="00AE23A1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3/03</w:t>
      </w:r>
      <w:r w:rsidRPr="00AE23A1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ITPrisms,</w:t>
      </w:r>
      <w:r w:rsidRPr="00AE23A1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LLC</w:t>
      </w:r>
      <w:r w:rsidRPr="00AE23A1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pacing w:val="-4"/>
          <w:sz w:val="22"/>
          <w:szCs w:val="22"/>
        </w:rPr>
        <w:t>W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alnut</w:t>
      </w:r>
      <w:r w:rsidRPr="00AE23A1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Creek,</w:t>
      </w:r>
      <w:r w:rsidRPr="00AE23A1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Cali</w:t>
      </w:r>
      <w:r w:rsidRPr="00AE23A1">
        <w:rPr>
          <w:rFonts w:asciiTheme="minorHAnsi" w:eastAsia="Arial" w:hAnsiTheme="minorHAnsi" w:cstheme="minorHAnsi"/>
          <w:i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ornia</w:t>
      </w:r>
    </w:p>
    <w:p w14:paraId="255B4FFB" w14:textId="77777777" w:rsidR="006776C6" w:rsidRPr="00AE23A1" w:rsidRDefault="006776C6" w:rsidP="00AE23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B1810A0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b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b/>
          <w:w w:val="102"/>
          <w:sz w:val="22"/>
          <w:szCs w:val="22"/>
        </w:rPr>
        <w:t>Ass</w:t>
      </w:r>
      <w:r w:rsidRPr="00AE23A1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AE23A1">
        <w:rPr>
          <w:rFonts w:asciiTheme="minorHAnsi" w:eastAsia="Arial" w:hAnsiTheme="minorHAnsi" w:cstheme="minorHAnsi"/>
          <w:b/>
          <w:w w:val="102"/>
          <w:sz w:val="22"/>
          <w:szCs w:val="22"/>
        </w:rPr>
        <w:t>stant</w:t>
      </w:r>
    </w:p>
    <w:p w14:paraId="25429CB3" w14:textId="77777777" w:rsidR="006776C6" w:rsidRPr="00AE23A1" w:rsidRDefault="00AE23A1" w:rsidP="00AE23A1">
      <w:pPr>
        <w:spacing w:before="81"/>
        <w:ind w:left="1001" w:right="6303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AE23A1">
        <w:rPr>
          <w:rFonts w:asciiTheme="minorHAnsi" w:eastAsia="Arial" w:hAnsiTheme="minorHAnsi" w:cstheme="minorHAnsi"/>
          <w:sz w:val="22"/>
          <w:szCs w:val="22"/>
        </w:rPr>
        <w:t>orked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directly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Presiden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 xml:space="preserve">t. </w:t>
      </w:r>
      <w:r w:rsidRPr="00AE23A1">
        <w:rPr>
          <w:rFonts w:asciiTheme="minorHAnsi" w:eastAsia="Arial" w:hAnsiTheme="minorHAnsi" w:cstheme="minorHAnsi"/>
          <w:sz w:val="22"/>
          <w:szCs w:val="22"/>
        </w:rPr>
        <w:t>Prepared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proposals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presen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ions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8238F3" w14:textId="77777777" w:rsidR="006776C6" w:rsidRPr="00AE23A1" w:rsidRDefault="00AE23A1" w:rsidP="00AE23A1">
      <w:pPr>
        <w:spacing w:before="2"/>
        <w:ind w:left="1001" w:right="3873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scheduling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maint</w:t>
      </w:r>
      <w:r w:rsidRPr="00AE23A1">
        <w:rPr>
          <w:rFonts w:asciiTheme="minorHAnsi" w:eastAsia="Arial" w:hAnsiTheme="minorHAnsi" w:cstheme="minorHAnsi"/>
          <w:sz w:val="22"/>
          <w:szCs w:val="22"/>
        </w:rPr>
        <w:t>aining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presiden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’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calenda</w:t>
      </w:r>
      <w:r w:rsidRPr="00AE23A1">
        <w:rPr>
          <w:rFonts w:asciiTheme="minorHAnsi" w:eastAsia="Arial" w:hAnsiTheme="minorHAnsi" w:cstheme="minorHAnsi"/>
          <w:spacing w:val="-11"/>
          <w:w w:val="102"/>
          <w:sz w:val="22"/>
          <w:szCs w:val="22"/>
        </w:rPr>
        <w:t>r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 xml:space="preserve">. </w:t>
      </w:r>
      <w:r w:rsidRPr="00AE23A1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editing</w:t>
      </w:r>
      <w:r w:rsidRPr="00AE23A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packaging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proposals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or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sales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team.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Completed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monthly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cost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reports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Chie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Financial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</w:t>
      </w: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sz w:val="22"/>
          <w:szCs w:val="22"/>
        </w:rPr>
        <w:t>fice</w:t>
      </w:r>
      <w:r w:rsidRPr="00AE23A1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AE23A1">
        <w:rPr>
          <w:rFonts w:asciiTheme="minorHAnsi" w:eastAsia="Arial" w:hAnsiTheme="minorHAnsi" w:cstheme="minorHAnsi"/>
          <w:sz w:val="22"/>
          <w:szCs w:val="22"/>
        </w:rPr>
        <w:t>.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Answer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direct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telephone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calls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as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necessar</w:t>
      </w:r>
      <w:r w:rsidRPr="00AE23A1">
        <w:rPr>
          <w:rFonts w:asciiTheme="minorHAnsi" w:eastAsia="Arial" w:hAnsiTheme="minorHAnsi" w:cstheme="minorHAnsi"/>
          <w:spacing w:val="-14"/>
          <w:w w:val="102"/>
          <w:sz w:val="22"/>
          <w:szCs w:val="22"/>
        </w:rPr>
        <w:t>y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9CF856A" w14:textId="77777777" w:rsidR="006776C6" w:rsidRPr="00AE23A1" w:rsidRDefault="00AE23A1" w:rsidP="00AE23A1">
      <w:pPr>
        <w:spacing w:before="2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Completed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travel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arrangement</w:t>
      </w:r>
      <w:r w:rsidRPr="00AE23A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company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employees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3E03C2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7B22F18E" w14:textId="77777777" w:rsidR="006776C6" w:rsidRPr="00AE23A1" w:rsidRDefault="006776C6" w:rsidP="00AE23A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99CAC0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i/>
          <w:sz w:val="22"/>
          <w:szCs w:val="22"/>
        </w:rPr>
        <w:t>11/96</w:t>
      </w:r>
      <w:r w:rsidRPr="00AE23A1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9/01</w:t>
      </w:r>
      <w:r w:rsidRPr="00AE23A1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NetsWork,</w:t>
      </w:r>
      <w:r w:rsidRPr="00AE23A1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Inc.</w:t>
      </w:r>
      <w:r w:rsidRPr="00AE23A1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Pleasanton,</w:t>
      </w:r>
      <w:r w:rsidRPr="00AE23A1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Cali</w:t>
      </w:r>
      <w:r w:rsidRPr="00AE23A1">
        <w:rPr>
          <w:rFonts w:asciiTheme="minorHAnsi" w:eastAsia="Arial" w:hAnsiTheme="minorHAnsi" w:cstheme="minorHAnsi"/>
          <w:i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ornia</w:t>
      </w:r>
    </w:p>
    <w:p w14:paraId="5503EC75" w14:textId="77777777" w:rsidR="006776C6" w:rsidRPr="00AE23A1" w:rsidRDefault="006776C6" w:rsidP="00AE23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933400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b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b/>
          <w:w w:val="102"/>
          <w:sz w:val="22"/>
          <w:szCs w:val="22"/>
        </w:rPr>
        <w:t>Ass</w:t>
      </w:r>
      <w:r w:rsidRPr="00AE23A1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AE23A1">
        <w:rPr>
          <w:rFonts w:asciiTheme="minorHAnsi" w:eastAsia="Arial" w:hAnsiTheme="minorHAnsi" w:cstheme="minorHAnsi"/>
          <w:b/>
          <w:w w:val="102"/>
          <w:sz w:val="22"/>
          <w:szCs w:val="22"/>
        </w:rPr>
        <w:t>stant</w:t>
      </w:r>
    </w:p>
    <w:p w14:paraId="343EA244" w14:textId="77777777" w:rsidR="006776C6" w:rsidRPr="00AE23A1" w:rsidRDefault="00AE23A1" w:rsidP="00AE23A1">
      <w:pPr>
        <w:spacing w:before="81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AE23A1">
        <w:rPr>
          <w:rFonts w:asciiTheme="minorHAnsi" w:eastAsia="Arial" w:hAnsiTheme="minorHAnsi" w:cstheme="minorHAnsi"/>
          <w:sz w:val="22"/>
          <w:szCs w:val="22"/>
        </w:rPr>
        <w:t>orked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directly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Chief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</w:t>
      </w: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sz w:val="22"/>
          <w:szCs w:val="22"/>
        </w:rPr>
        <w:t>ficer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Chief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Financial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AE23A1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ice</w:t>
      </w:r>
      <w:r w:rsidRPr="00AE23A1">
        <w:rPr>
          <w:rFonts w:asciiTheme="minorHAnsi" w:eastAsia="Arial" w:hAnsiTheme="minorHAnsi" w:cstheme="minorHAnsi"/>
          <w:spacing w:val="-11"/>
          <w:w w:val="102"/>
          <w:sz w:val="22"/>
          <w:szCs w:val="22"/>
        </w:rPr>
        <w:t>r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1E3E25E" w14:textId="77777777" w:rsidR="006776C6" w:rsidRPr="00AE23A1" w:rsidRDefault="00AE23A1" w:rsidP="00AE23A1">
      <w:pPr>
        <w:spacing w:before="66"/>
        <w:ind w:left="1001" w:right="1566"/>
        <w:rPr>
          <w:rFonts w:asciiTheme="minorHAnsi" w:eastAsia="Arial" w:hAnsiTheme="minorHAnsi" w:cstheme="minorHAnsi"/>
          <w:sz w:val="22"/>
          <w:szCs w:val="22"/>
        </w:rPr>
        <w:sectPr w:rsidR="006776C6" w:rsidRPr="00AE23A1">
          <w:pgSz w:w="11920" w:h="16860"/>
          <w:pgMar w:top="220" w:right="800" w:bottom="280" w:left="420" w:header="720" w:footer="720" w:gutter="0"/>
          <w:cols w:space="720"/>
        </w:sectPr>
      </w:pP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lastRenderedPageBreak/>
        <w:t>W</w:t>
      </w:r>
      <w:r w:rsidRPr="00AE23A1">
        <w:rPr>
          <w:rFonts w:asciiTheme="minorHAnsi" w:eastAsia="Arial" w:hAnsiTheme="minorHAnsi" w:cstheme="minorHAnsi"/>
          <w:sz w:val="22"/>
          <w:szCs w:val="22"/>
        </w:rPr>
        <w:t>orked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with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CEO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</w:t>
      </w:r>
      <w:r w:rsidRPr="00AE23A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coordination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corporate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asset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purchases,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mergers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acquisitions.</w:t>
      </w:r>
      <w:r w:rsidRPr="00AE23A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Coordinated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documentation</w:t>
      </w:r>
      <w:r w:rsidRPr="00AE23A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due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diligence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associated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with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mergers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acquisitions.</w:t>
      </w:r>
      <w:r w:rsidRPr="00AE23A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Prepared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proposals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presentations</w:t>
      </w:r>
      <w:r w:rsidRPr="00AE23A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CEO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CFO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E701DEA" w14:textId="77777777" w:rsidR="006776C6" w:rsidRPr="00AE23A1" w:rsidRDefault="00AE23A1" w:rsidP="00AE23A1">
      <w:pPr>
        <w:spacing w:before="72"/>
        <w:ind w:left="1001" w:right="403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hAnsiTheme="minorHAnsi" w:cstheme="minorHAnsi"/>
          <w:sz w:val="22"/>
          <w:szCs w:val="22"/>
        </w:rPr>
        <w:lastRenderedPageBreak/>
        <w:pict w14:anchorId="1E14BFFB">
          <v:group id="_x0000_s1027" style="position:absolute;left:0;text-align:left;margin-left:29pt;margin-top:0;width:539pt;height:600.3pt;z-index:-251657216;mso-position-horizontal-relative:page;mso-position-vertical-relative:page" coordorigin="580" coordsize="10780,12006">
            <v:shape id="_x0000_s1047" style="position:absolute;left:580;width:10780;height:12006" coordorigin="580" coordsize="10780,12006" path="m11360,r,12006l580,12006,580,,11360,xe" stroked="f">
              <v:path arrowok="t"/>
            </v:shape>
            <v:shape id="_x0000_s1046" style="position:absolute;left:948;width:10074;height:11668" coordorigin="948" coordsize="10074,11668" path="m10943,11668r55,-24l11022,11585,11022,,948,r,11585l972,11644r58,24l10940,11668r3,xe" filled="f" strokecolor="#d3d3d3" strokeweight=".26483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1166;top:640;width:150;height:150">
              <v:imagedata r:id="rId6" o:title=""/>
            </v:shape>
            <v:shape id="_x0000_s1044" type="#_x0000_t75" style="position:absolute;left:1166;top:925;width:150;height:150">
              <v:imagedata r:id="rId6" o:title=""/>
            </v:shape>
            <v:shape id="_x0000_s1043" type="#_x0000_t75" style="position:absolute;left:1166;top:1211;width:150;height:150">
              <v:imagedata r:id="rId6" o:title=""/>
            </v:shape>
            <v:shape id="_x0000_s1042" type="#_x0000_t75" style="position:absolute;left:1166;top:1496;width:150;height:150">
              <v:imagedata r:id="rId6" o:title=""/>
            </v:shape>
            <v:shape id="_x0000_s1041" type="#_x0000_t75" style="position:absolute;left:1166;top:1781;width:150;height:150">
              <v:imagedata r:id="rId6" o:title=""/>
            </v:shape>
            <v:shape id="_x0000_s1040" type="#_x0000_t75" style="position:absolute;left:1166;top:2066;width:150;height:150">
              <v:imagedata r:id="rId6" o:title=""/>
            </v:shape>
            <v:shape id="_x0000_s1039" type="#_x0000_t75" style="position:absolute;left:1166;top:2352;width:150;height:150">
              <v:imagedata r:id="rId6" o:title=""/>
            </v:shape>
            <v:shape id="_x0000_s1038" type="#_x0000_t75" style="position:absolute;left:1166;top:3628;width:150;height:150">
              <v:imagedata r:id="rId6" o:title=""/>
            </v:shape>
            <v:shape id="_x0000_s1037" type="#_x0000_t75" style="position:absolute;left:1166;top:3913;width:150;height:150">
              <v:imagedata r:id="rId6" o:title=""/>
            </v:shape>
            <v:shape id="_x0000_s1036" type="#_x0000_t75" style="position:absolute;left:1166;top:4484;width:150;height:150">
              <v:imagedata r:id="rId6" o:title=""/>
            </v:shape>
            <v:shape id="_x0000_s1035" type="#_x0000_t75" style="position:absolute;left:1166;top:4769;width:150;height:150">
              <v:imagedata r:id="rId6" o:title=""/>
            </v:shape>
            <v:shape id="_x0000_s1034" type="#_x0000_t75" style="position:absolute;left:1166;top:5054;width:150;height:150">
              <v:imagedata r:id="rId6" o:title=""/>
            </v:shape>
            <v:shape id="_x0000_s1033" type="#_x0000_t75" style="position:absolute;left:1166;top:6390;width:150;height:150">
              <v:imagedata r:id="rId6" o:title=""/>
            </v:shape>
            <v:shape id="_x0000_s1032" type="#_x0000_t75" style="position:absolute;left:1166;top:6676;width:150;height:150">
              <v:imagedata r:id="rId6" o:title=""/>
            </v:shape>
            <v:shape id="_x0000_s1031" type="#_x0000_t75" style="position:absolute;left:1166;top:6961;width:150;height:150">
              <v:imagedata r:id="rId6" o:title=""/>
            </v:shape>
            <v:shape id="_x0000_s1030" type="#_x0000_t75" style="position:absolute;left:1166;top:7907;width:150;height:150">
              <v:imagedata r:id="rId6" o:title=""/>
            </v:shape>
            <v:shape id="_x0000_s1029" type="#_x0000_t75" style="position:absolute;left:1166;top:9423;width:150;height:150">
              <v:imagedata r:id="rId6" o:title=""/>
            </v:shape>
            <v:shape id="_x0000_s1028" type="#_x0000_t75" style="position:absolute;left:1166;top:9994;width:150;height:150">
              <v:imagedata r:id="rId6" o:title=""/>
            </v:shape>
            <w10:wrap anchorx="page" anchory="page"/>
          </v:group>
        </w:pict>
      </w:r>
      <w:r w:rsidRPr="00AE23A1">
        <w:rPr>
          <w:rFonts w:asciiTheme="minorHAnsi" w:hAnsiTheme="minorHAnsi" w:cstheme="minorHAnsi"/>
          <w:sz w:val="22"/>
          <w:szCs w:val="22"/>
        </w:rPr>
        <w:pict w14:anchorId="1D15CA4A">
          <v:shape id="_x0000_s1026" type="#_x0000_t202" style="position:absolute;left:0;text-align:left;margin-left:26pt;margin-top:0;width:542pt;height:600.3pt;z-index:-251658240;mso-position-horizontal-relative:page;mso-position-vertical-relative:page" filled="f" stroked="f">
            <v:textbox inset="0,0,0,0">
              <w:txbxContent>
                <w:p w14:paraId="433015EC" w14:textId="77777777" w:rsidR="006776C6" w:rsidRDefault="006776C6">
                  <w:pPr>
                    <w:spacing w:before="12" w:line="280" w:lineRule="exact"/>
                    <w:rPr>
                      <w:sz w:val="28"/>
                      <w:szCs w:val="28"/>
                    </w:rPr>
                  </w:pPr>
                </w:p>
                <w:p w14:paraId="26C5DD4C" w14:textId="77777777" w:rsidR="006776C6" w:rsidRDefault="00AE23A1">
                  <w:pPr>
                    <w:rPr>
                      <w:rFonts w:ascii="Gill Sans MT" w:eastAsia="Gill Sans MT" w:hAnsi="Gill Sans MT" w:cs="Gill Sans MT"/>
                      <w:sz w:val="16"/>
                      <w:szCs w:val="16"/>
                    </w:rPr>
                  </w:pPr>
                  <w:r>
                    <w:rPr>
                      <w:rFonts w:ascii="Gill Sans MT" w:eastAsia="Gill Sans MT" w:hAnsi="Gill Sans MT" w:cs="Gill Sans MT"/>
                      <w:w w:val="124"/>
                      <w:sz w:val="16"/>
                      <w:szCs w:val="16"/>
                    </w:rPr>
                    <w:t>18/11/2016</w:t>
                  </w:r>
                  <w:r>
                    <w:rPr>
                      <w:rFonts w:ascii="Gill Sans MT" w:eastAsia="Gill Sans MT" w:hAnsi="Gill Sans MT" w:cs="Gill Sans MT"/>
                      <w:w w:val="124"/>
                      <w:sz w:val="16"/>
                      <w:szCs w:val="16"/>
                    </w:rPr>
                    <w:t xml:space="preserve">                                                           </w:t>
                  </w:r>
                  <w:r>
                    <w:rPr>
                      <w:rFonts w:ascii="Gill Sans MT" w:eastAsia="Gill Sans MT" w:hAnsi="Gill Sans MT" w:cs="Gill Sans MT"/>
                      <w:spacing w:val="47"/>
                      <w:w w:val="12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w w:val="124"/>
                      <w:sz w:val="16"/>
                      <w:szCs w:val="16"/>
                    </w:rPr>
                    <w:t>Sample</w:t>
                  </w:r>
                  <w:r>
                    <w:rPr>
                      <w:rFonts w:ascii="Gill Sans MT" w:eastAsia="Gill Sans MT" w:hAnsi="Gill Sans MT" w:cs="Gill Sans MT"/>
                      <w:spacing w:val="27"/>
                      <w:w w:val="12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w w:val="124"/>
                      <w:sz w:val="16"/>
                      <w:szCs w:val="16"/>
                    </w:rPr>
                    <w:t>Senior</w:t>
                  </w:r>
                  <w:r>
                    <w:rPr>
                      <w:rFonts w:ascii="Gill Sans MT" w:eastAsia="Gill Sans MT" w:hAnsi="Gill Sans MT" w:cs="Gill Sans MT"/>
                      <w:spacing w:val="-12"/>
                      <w:w w:val="12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w w:val="124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spacing w:val="-6"/>
                      <w:w w:val="124"/>
                      <w:sz w:val="16"/>
                      <w:szCs w:val="16"/>
                    </w:rPr>
                    <w:t>x</w:t>
                  </w:r>
                  <w:r>
                    <w:rPr>
                      <w:rFonts w:ascii="Gill Sans MT" w:eastAsia="Gill Sans MT" w:hAnsi="Gill Sans MT" w:cs="Gill Sans MT"/>
                      <w:w w:val="124"/>
                      <w:sz w:val="16"/>
                      <w:szCs w:val="16"/>
                    </w:rPr>
                    <w:t>ecutive</w:t>
                  </w:r>
                  <w:r>
                    <w:rPr>
                      <w:rFonts w:ascii="Gill Sans MT" w:eastAsia="Gill Sans MT" w:hAnsi="Gill Sans MT" w:cs="Gill Sans MT"/>
                      <w:spacing w:val="7"/>
                      <w:w w:val="12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w w:val="102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ss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i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w w:val="143"/>
                      <w:sz w:val="16"/>
                      <w:szCs w:val="16"/>
                    </w:rPr>
                    <w:t>a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n</w:t>
                  </w:r>
                  <w:r>
                    <w:rPr>
                      <w:rFonts w:ascii="Gill Sans MT" w:eastAsia="Gill Sans MT" w:hAnsi="Gill Sans MT" w:cs="Gill Sans MT"/>
                      <w:w w:val="117"/>
                      <w:sz w:val="16"/>
                      <w:szCs w:val="16"/>
                    </w:rPr>
                    <w:t>t</w:t>
                  </w:r>
                  <w:r>
                    <w:rPr>
                      <w:rFonts w:ascii="Gill Sans MT" w:eastAsia="Gill Sans MT" w:hAnsi="Gill Sans MT" w:cs="Gill Sans MT"/>
                      <w:spacing w:val="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spacing w:val="-7"/>
                      <w:w w:val="115"/>
                      <w:sz w:val="16"/>
                      <w:szCs w:val="16"/>
                    </w:rPr>
                    <w:t>R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  <w:r>
                    <w:rPr>
                      <w:rFonts w:ascii="Gill Sans MT" w:eastAsia="Gill Sans MT" w:hAnsi="Gill Sans MT" w:cs="Gill Sans MT"/>
                      <w:w w:val="135"/>
                      <w:sz w:val="16"/>
                      <w:szCs w:val="16"/>
                    </w:rPr>
                    <w:t>s</w:t>
                  </w:r>
                  <w:r>
                    <w:rPr>
                      <w:rFonts w:ascii="Gill Sans MT" w:eastAsia="Gill Sans MT" w:hAnsi="Gill Sans MT" w:cs="Gill Sans MT"/>
                      <w:w w:val="126"/>
                      <w:sz w:val="16"/>
                      <w:szCs w:val="16"/>
                    </w:rPr>
                    <w:t>um</w:t>
                  </w:r>
                  <w:r>
                    <w:rPr>
                      <w:rFonts w:ascii="Gill Sans MT" w:eastAsia="Gill Sans MT" w:hAnsi="Gill Sans MT" w:cs="Gill Sans MT"/>
                      <w:w w:val="128"/>
                      <w:sz w:val="16"/>
                      <w:szCs w:val="16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 w:rsidRPr="00AE23A1">
        <w:rPr>
          <w:rFonts w:asciiTheme="minorHAnsi" w:eastAsia="Arial" w:hAnsiTheme="minorHAnsi" w:cstheme="minorHAnsi"/>
          <w:sz w:val="22"/>
          <w:szCs w:val="22"/>
        </w:rPr>
        <w:t>Compiled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monthly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turnover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reports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organizational</w:t>
      </w:r>
      <w:r w:rsidRPr="00AE23A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charts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or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CFO.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Prepares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expense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reports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CEO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CFO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E389E2F" w14:textId="77777777" w:rsidR="006776C6" w:rsidRPr="00AE23A1" w:rsidRDefault="00AE23A1" w:rsidP="00AE23A1">
      <w:pPr>
        <w:spacing w:before="2"/>
        <w:ind w:left="1001" w:right="37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Assisted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In­House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Attorney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with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preparation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Motions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Filings.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Provided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AE23A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support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Director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Corpora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Operations.</w:t>
      </w:r>
      <w:r w:rsidRPr="00AE23A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scheduling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maintaining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CEO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CFO</w:t>
      </w: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AE23A1">
        <w:rPr>
          <w:rFonts w:asciiTheme="minorHAnsi" w:eastAsia="Arial" w:hAnsiTheme="minorHAnsi" w:cstheme="minorHAnsi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calenda</w:t>
      </w:r>
      <w:r w:rsidRPr="00AE23A1">
        <w:rPr>
          <w:rFonts w:asciiTheme="minorHAnsi" w:eastAsia="Arial" w:hAnsiTheme="minorHAnsi" w:cstheme="minorHAnsi"/>
          <w:spacing w:val="-11"/>
          <w:w w:val="102"/>
          <w:sz w:val="22"/>
          <w:szCs w:val="22"/>
        </w:rPr>
        <w:t>r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D19346F" w14:textId="77777777" w:rsidR="006776C6" w:rsidRPr="00AE23A1" w:rsidRDefault="00AE23A1" w:rsidP="00AE23A1">
      <w:pPr>
        <w:spacing w:before="2"/>
        <w:ind w:left="1001" w:right="2623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Coordinated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inside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outside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meetings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with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executives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ou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side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investors.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Competed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travel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arrangements</w:t>
      </w:r>
      <w:r w:rsidRPr="00AE23A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executives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general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managers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AFD6B7A" w14:textId="77777777" w:rsidR="006776C6" w:rsidRPr="00AE23A1" w:rsidRDefault="006776C6" w:rsidP="00AE23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7110967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73A28556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i/>
          <w:sz w:val="22"/>
          <w:szCs w:val="22"/>
        </w:rPr>
        <w:t>4/89</w:t>
      </w:r>
      <w:r w:rsidRPr="00AE23A1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11/96</w:t>
      </w:r>
      <w:r w:rsidRPr="00AE23A1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Payco</w:t>
      </w:r>
      <w:r w:rsidRPr="00AE23A1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GAC,</w:t>
      </w:r>
      <w:r w:rsidRPr="00AE23A1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Inc.</w:t>
      </w:r>
      <w:r w:rsidRPr="00AE23A1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Pleasanton,</w:t>
      </w:r>
      <w:r w:rsidRPr="00AE23A1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Cali</w:t>
      </w:r>
      <w:r w:rsidRPr="00AE23A1">
        <w:rPr>
          <w:rFonts w:asciiTheme="minorHAnsi" w:eastAsia="Arial" w:hAnsiTheme="minorHAnsi" w:cstheme="minorHAnsi"/>
          <w:i/>
          <w:w w:val="103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ornia</w:t>
      </w:r>
    </w:p>
    <w:p w14:paraId="3CE23B0A" w14:textId="77777777" w:rsidR="006776C6" w:rsidRPr="00AE23A1" w:rsidRDefault="006776C6" w:rsidP="00AE23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DFFBFC8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b/>
          <w:sz w:val="22"/>
          <w:szCs w:val="22"/>
        </w:rPr>
        <w:t>Production</w:t>
      </w:r>
      <w:r w:rsidRPr="00AE23A1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b/>
          <w:w w:val="102"/>
          <w:sz w:val="22"/>
          <w:szCs w:val="22"/>
        </w:rPr>
        <w:t>Ass</w:t>
      </w:r>
      <w:r w:rsidRPr="00AE23A1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AE23A1">
        <w:rPr>
          <w:rFonts w:asciiTheme="minorHAnsi" w:eastAsia="Arial" w:hAnsiTheme="minorHAnsi" w:cstheme="minorHAnsi"/>
          <w:b/>
          <w:w w:val="102"/>
          <w:sz w:val="22"/>
          <w:szCs w:val="22"/>
        </w:rPr>
        <w:t>stant</w:t>
      </w:r>
    </w:p>
    <w:p w14:paraId="676D2AA1" w14:textId="77777777" w:rsidR="006776C6" w:rsidRPr="00AE23A1" w:rsidRDefault="00AE23A1" w:rsidP="00AE23A1">
      <w:pPr>
        <w:spacing w:before="81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Administrative</w:t>
      </w:r>
      <w:r w:rsidRPr="00AE23A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support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14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managers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100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collec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ors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2094D8F" w14:textId="77777777" w:rsidR="006776C6" w:rsidRPr="00AE23A1" w:rsidRDefault="00AE23A1" w:rsidP="00AE23A1">
      <w:pPr>
        <w:spacing w:before="66"/>
        <w:ind w:left="1001" w:right="1018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Interfaced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with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in­house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management</w:t>
      </w:r>
      <w:r w:rsidRPr="00AE23A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co­workers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</w:t>
      </w:r>
      <w:r w:rsidRPr="00AE23A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completion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</w:t>
      </w:r>
      <w:r w:rsidRPr="00AE23A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variety</w:t>
      </w:r>
      <w:r w:rsidRPr="00AE23A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sensi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ive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business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documen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F15672" w14:textId="77777777" w:rsidR="006776C6" w:rsidRPr="00AE23A1" w:rsidRDefault="00AE23A1" w:rsidP="00AE23A1">
      <w:pPr>
        <w:spacing w:before="2"/>
        <w:ind w:left="1001" w:right="3937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Assisted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In­House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Attorney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with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preparation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Motions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Filings.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Completed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productivity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reporting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clien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A8E11AE" w14:textId="77777777" w:rsidR="006776C6" w:rsidRPr="00AE23A1" w:rsidRDefault="00AE23A1" w:rsidP="00AE23A1">
      <w:pPr>
        <w:spacing w:before="2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maintaining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Employee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Goal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sz w:val="22"/>
          <w:szCs w:val="22"/>
        </w:rPr>
        <w:t>racking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repor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74917E1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6A25DA25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b/>
          <w:sz w:val="22"/>
          <w:szCs w:val="22"/>
        </w:rPr>
        <w:t>Special Project Highlights</w:t>
      </w:r>
    </w:p>
    <w:p w14:paraId="492E9B40" w14:textId="77777777" w:rsidR="006776C6" w:rsidRPr="00AE23A1" w:rsidRDefault="006776C6" w:rsidP="00AE23A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06CFFA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i/>
          <w:sz w:val="22"/>
          <w:szCs w:val="22"/>
        </w:rPr>
        <w:t>2003</w:t>
      </w:r>
      <w:r w:rsidRPr="00AE23A1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Present</w:t>
      </w:r>
      <w:r w:rsidRPr="00AE23A1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ORCO</w:t>
      </w:r>
      <w:r w:rsidRPr="00AE23A1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Construction</w:t>
      </w:r>
      <w:r w:rsidRPr="00AE23A1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Supply</w:t>
      </w:r>
    </w:p>
    <w:p w14:paraId="4C65689C" w14:textId="77777777" w:rsidR="006776C6" w:rsidRPr="00AE23A1" w:rsidRDefault="00AE23A1" w:rsidP="00AE23A1">
      <w:pPr>
        <w:spacing w:before="81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Built,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indexed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maintains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on­line</w:t>
      </w:r>
      <w:r w:rsidRPr="00AE23A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computer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storage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corporate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documen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96B0AC0" w14:textId="77777777" w:rsidR="006776C6" w:rsidRPr="00AE23A1" w:rsidRDefault="00AE23A1" w:rsidP="00AE23A1">
      <w:pPr>
        <w:spacing w:before="66"/>
        <w:ind w:left="1001" w:right="1506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Assisted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</w:t>
      </w:r>
      <w:r w:rsidRPr="00AE23A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implementation</w:t>
      </w:r>
      <w:r w:rsidRPr="00AE23A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on­line</w:t>
      </w:r>
      <w:r w:rsidRPr="00AE23A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expense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reporting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application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sz w:val="22"/>
          <w:szCs w:val="22"/>
        </w:rPr>
        <w:t>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company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employees.</w:t>
      </w:r>
      <w:r w:rsidRPr="00AE23A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Coordinated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implemented</w:t>
      </w:r>
      <w:r w:rsidRPr="00AE23A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</w:t>
      </w:r>
      <w:r w:rsidRPr="00AE23A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Mile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Stone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Anniversary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program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all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employees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A885F09" w14:textId="77777777" w:rsidR="006776C6" w:rsidRPr="00AE23A1" w:rsidRDefault="006776C6" w:rsidP="00AE23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CB2BCB3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1FFE1677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i/>
          <w:sz w:val="22"/>
          <w:szCs w:val="22"/>
        </w:rPr>
        <w:t>1999</w:t>
      </w:r>
      <w:r w:rsidRPr="00AE23A1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Netswork</w:t>
      </w:r>
      <w:r w:rsidRPr="00AE23A1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w w:val="103"/>
          <w:sz w:val="22"/>
          <w:szCs w:val="22"/>
        </w:rPr>
        <w:t>I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nc</w:t>
      </w:r>
      <w:r w:rsidRPr="00AE23A1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</w:p>
    <w:p w14:paraId="71B09B62" w14:textId="77777777" w:rsidR="006776C6" w:rsidRPr="00AE23A1" w:rsidRDefault="00AE23A1" w:rsidP="00AE23A1">
      <w:pPr>
        <w:spacing w:before="81"/>
        <w:ind w:left="1001" w:right="598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Coordinated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move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Home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</w:t>
      </w: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sz w:val="22"/>
          <w:szCs w:val="22"/>
        </w:rPr>
        <w:t>fice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from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Fremont,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California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to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Pleasanton,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California.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Assisted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 xml:space="preserve">in </w:t>
      </w:r>
      <w:r w:rsidRPr="00AE23A1">
        <w:rPr>
          <w:rFonts w:asciiTheme="minorHAnsi" w:eastAsia="Arial" w:hAnsiTheme="minorHAnsi" w:cstheme="minorHAnsi"/>
          <w:sz w:val="22"/>
          <w:szCs w:val="22"/>
        </w:rPr>
        <w:t>overseeing</w:t>
      </w:r>
      <w:r w:rsidRPr="00AE23A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build­out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sz w:val="22"/>
          <w:szCs w:val="22"/>
        </w:rPr>
        <w:t>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new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location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purchase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new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</w:t>
      </w: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sz w:val="22"/>
          <w:szCs w:val="22"/>
        </w:rPr>
        <w:t>fice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equipment.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Coordinated</w:t>
      </w:r>
      <w:r w:rsidRPr="00AE23A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he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move</w:t>
      </w:r>
      <w:r w:rsidRPr="00AE23A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300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employees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</w:t>
      </w:r>
      <w:r w:rsidRPr="00AE23A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AE23A1">
        <w:rPr>
          <w:rFonts w:asciiTheme="minorHAnsi" w:eastAsia="Arial" w:hAnsiTheme="minorHAnsi" w:cstheme="minorHAnsi"/>
          <w:sz w:val="22"/>
          <w:szCs w:val="22"/>
        </w:rPr>
        <w:t>fice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equipment</w:t>
      </w:r>
      <w:r w:rsidRPr="00AE23A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to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new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loca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ion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F45FBBC" w14:textId="77777777" w:rsidR="006776C6" w:rsidRPr="00AE23A1" w:rsidRDefault="006776C6" w:rsidP="00AE23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AD71BF5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09587CD8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i/>
          <w:sz w:val="22"/>
          <w:szCs w:val="22"/>
        </w:rPr>
        <w:t>1994</w:t>
      </w:r>
      <w:r w:rsidRPr="00AE23A1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AE23A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sz w:val="22"/>
          <w:szCs w:val="22"/>
        </w:rPr>
        <w:t>Payco,</w:t>
      </w:r>
      <w:r w:rsidRPr="00AE23A1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i/>
          <w:w w:val="102"/>
          <w:sz w:val="22"/>
          <w:szCs w:val="22"/>
        </w:rPr>
        <w:t>GAC</w:t>
      </w:r>
    </w:p>
    <w:p w14:paraId="22BA2118" w14:textId="77777777" w:rsidR="006776C6" w:rsidRPr="00AE23A1" w:rsidRDefault="00AE23A1" w:rsidP="00AE23A1">
      <w:pPr>
        <w:spacing w:before="81"/>
        <w:ind w:left="1001" w:right="952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Pioneered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AE23A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end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of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month</w:t>
      </w:r>
      <w:r w:rsidRPr="00AE23A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report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sent</w:t>
      </w:r>
      <w:r w:rsidRPr="00AE23A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to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President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which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was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la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er</w:t>
      </w:r>
      <w:r w:rsidRPr="00AE23A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int</w:t>
      </w:r>
      <w:r w:rsidRPr="00AE23A1">
        <w:rPr>
          <w:rFonts w:asciiTheme="minorHAnsi" w:eastAsia="Arial" w:hAnsiTheme="minorHAnsi" w:cstheme="minorHAnsi"/>
          <w:sz w:val="22"/>
          <w:szCs w:val="22"/>
        </w:rPr>
        <w:t>egrated</w:t>
      </w:r>
      <w:r w:rsidRPr="00AE23A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cross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company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to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60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loca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ions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9945927" w14:textId="77777777" w:rsidR="006776C6" w:rsidRPr="00AE23A1" w:rsidRDefault="00AE23A1" w:rsidP="00AE23A1">
      <w:pPr>
        <w:spacing w:before="2"/>
        <w:ind w:left="1001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Assisted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on</w:t>
      </w:r>
      <w:r w:rsidRPr="00AE23A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special</w:t>
      </w:r>
      <w:r w:rsidRPr="00AE23A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project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medical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billing</w:t>
      </w:r>
      <w:r w:rsidRPr="00AE23A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and</w:t>
      </w:r>
      <w:r w:rsidRPr="00AE23A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developed</w:t>
      </w:r>
      <w:r w:rsidRPr="00AE23A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</w:t>
      </w:r>
      <w:r w:rsidRPr="00AE23A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tracking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system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for</w:t>
      </w:r>
      <w:r w:rsidRPr="00AE23A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the</w:t>
      </w:r>
      <w:r w:rsidRPr="00AE23A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clien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B2D194B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7C3009D7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59F674C4" w14:textId="77777777" w:rsidR="006776C6" w:rsidRPr="00AE23A1" w:rsidRDefault="006776C6" w:rsidP="00AE23A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EEA6030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sz w:val="22"/>
          <w:szCs w:val="22"/>
        </w:rPr>
        <w:t>1996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Completed</w:t>
      </w:r>
      <w:r w:rsidRPr="00AE23A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AE23A1">
        <w:rPr>
          <w:rFonts w:asciiTheme="minorHAnsi" w:eastAsia="Arial" w:hAnsiTheme="minorHAnsi" w:cstheme="minorHAnsi"/>
          <w:sz w:val="22"/>
          <w:szCs w:val="22"/>
        </w:rPr>
        <w:t>otal</w:t>
      </w:r>
      <w:r w:rsidRPr="00AE23A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Quality</w:t>
      </w:r>
      <w:r w:rsidRPr="00AE23A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Management</w:t>
      </w:r>
      <w:r w:rsidRPr="00AE23A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through</w:t>
      </w:r>
      <w:r w:rsidRPr="00AE23A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Payco</w:t>
      </w:r>
      <w:r w:rsidRPr="00AE23A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General</w:t>
      </w:r>
      <w:r w:rsidRPr="00AE23A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American</w:t>
      </w:r>
      <w:r w:rsidRPr="00AE23A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sz w:val="22"/>
          <w:szCs w:val="22"/>
        </w:rPr>
        <w:t>Credits,</w:t>
      </w:r>
      <w:r w:rsidRPr="00AE23A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AE23A1">
        <w:rPr>
          <w:rFonts w:asciiTheme="minorHAnsi" w:eastAsia="Arial" w:hAnsiTheme="minorHAnsi" w:cstheme="minorHAnsi"/>
          <w:w w:val="102"/>
          <w:sz w:val="22"/>
          <w:szCs w:val="22"/>
        </w:rPr>
        <w:t>nc</w:t>
      </w:r>
      <w:r w:rsidRPr="00AE23A1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78FB3C" w14:textId="77777777" w:rsidR="006776C6" w:rsidRPr="00AE23A1" w:rsidRDefault="006776C6" w:rsidP="00AE23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C4B18EC" w14:textId="77777777" w:rsidR="006776C6" w:rsidRPr="00AE23A1" w:rsidRDefault="00AE23A1" w:rsidP="00AE23A1">
      <w:pPr>
        <w:ind w:left="685"/>
        <w:rPr>
          <w:rFonts w:asciiTheme="minorHAnsi" w:eastAsia="Arial" w:hAnsiTheme="minorHAnsi" w:cstheme="minorHAnsi"/>
          <w:sz w:val="22"/>
          <w:szCs w:val="22"/>
        </w:rPr>
      </w:pPr>
      <w:r w:rsidRPr="00AE23A1">
        <w:rPr>
          <w:rFonts w:asciiTheme="minorHAnsi" w:eastAsia="Arial" w:hAnsiTheme="minorHAnsi" w:cstheme="minorHAnsi"/>
          <w:position w:val="-1"/>
          <w:sz w:val="22"/>
          <w:szCs w:val="22"/>
        </w:rPr>
        <w:t>1988</w:t>
      </w:r>
      <w:r w:rsidRPr="00AE23A1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position w:val="-1"/>
          <w:sz w:val="22"/>
          <w:szCs w:val="22"/>
        </w:rPr>
        <w:t>Completed</w:t>
      </w:r>
      <w:r w:rsidRPr="00AE23A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position w:val="-1"/>
          <w:sz w:val="22"/>
          <w:szCs w:val="22"/>
        </w:rPr>
        <w:t>Business</w:t>
      </w:r>
      <w:r w:rsidRPr="00AE23A1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position w:val="-1"/>
          <w:sz w:val="22"/>
          <w:szCs w:val="22"/>
        </w:rPr>
        <w:t>Courses,</w:t>
      </w:r>
      <w:r w:rsidRPr="00AE23A1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position w:val="-1"/>
          <w:sz w:val="22"/>
          <w:szCs w:val="22"/>
        </w:rPr>
        <w:t>Las</w:t>
      </w:r>
      <w:r w:rsidRPr="00AE23A1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position w:val="-1"/>
          <w:sz w:val="22"/>
          <w:szCs w:val="22"/>
        </w:rPr>
        <w:t>Positas</w:t>
      </w:r>
      <w:r w:rsidRPr="00AE23A1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position w:val="-1"/>
          <w:sz w:val="22"/>
          <w:szCs w:val="22"/>
        </w:rPr>
        <w:t>College,</w:t>
      </w:r>
      <w:r w:rsidRPr="00AE23A1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position w:val="-1"/>
          <w:sz w:val="22"/>
          <w:szCs w:val="22"/>
        </w:rPr>
        <w:t>Livermore,</w:t>
      </w:r>
      <w:r w:rsidRPr="00AE23A1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AE23A1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CA</w:t>
      </w:r>
    </w:p>
    <w:p w14:paraId="0807CD56" w14:textId="77777777" w:rsidR="006776C6" w:rsidRPr="00AE23A1" w:rsidRDefault="006776C6" w:rsidP="00AE23A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E5D072D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41E92642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286D94CF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0EF29315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0B0143DB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4A94D704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4B097F9B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46713E44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016E9232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09EB3354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1F1CC29C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2D629647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3A2BFB72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445A17D9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4F51B04E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0BE57D53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7E059C96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3855129D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32B7EF12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555B5DCE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2D2A80A1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52955D54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472A4C3D" w14:textId="77777777" w:rsidR="006776C6" w:rsidRPr="00AE23A1" w:rsidRDefault="006776C6" w:rsidP="00AE23A1">
      <w:pPr>
        <w:rPr>
          <w:rFonts w:asciiTheme="minorHAnsi" w:hAnsiTheme="minorHAnsi" w:cstheme="minorHAnsi"/>
          <w:sz w:val="22"/>
          <w:szCs w:val="22"/>
        </w:rPr>
      </w:pPr>
    </w:p>
    <w:p w14:paraId="3CBB8924" w14:textId="77777777" w:rsidR="006776C6" w:rsidRPr="00AE23A1" w:rsidRDefault="00AE23A1" w:rsidP="00AE23A1">
      <w:pPr>
        <w:spacing w:before="39"/>
        <w:ind w:left="100"/>
        <w:rPr>
          <w:rFonts w:asciiTheme="minorHAnsi" w:eastAsia="Gill Sans MT" w:hAnsiTheme="minorHAnsi" w:cstheme="minorHAnsi"/>
          <w:sz w:val="22"/>
          <w:szCs w:val="22"/>
        </w:rPr>
      </w:pPr>
      <w:hyperlink r:id="rId7"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h</w:t>
        </w:r>
        <w:r w:rsidRPr="00AE23A1">
          <w:rPr>
            <w:rFonts w:asciiTheme="minorHAnsi" w:eastAsia="Gill Sans MT" w:hAnsiTheme="minorHAnsi" w:cstheme="minorHAnsi"/>
            <w:w w:val="117"/>
            <w:sz w:val="22"/>
            <w:szCs w:val="22"/>
          </w:rPr>
          <w:t>tt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p</w:t>
        </w:r>
        <w:r w:rsidRPr="00AE23A1">
          <w:rPr>
            <w:rFonts w:asciiTheme="minorHAnsi" w:eastAsia="Gill Sans MT" w:hAnsiTheme="minorHAnsi" w:cstheme="minorHAnsi"/>
            <w:w w:val="153"/>
            <w:sz w:val="22"/>
            <w:szCs w:val="22"/>
          </w:rPr>
          <w:t>:</w:t>
        </w:r>
        <w:r w:rsidRPr="00AE23A1">
          <w:rPr>
            <w:rFonts w:asciiTheme="minorHAnsi" w:eastAsia="Gill Sans MT" w:hAnsiTheme="minorHAnsi" w:cstheme="minorHAnsi"/>
            <w:w w:val="120"/>
            <w:sz w:val="22"/>
            <w:szCs w:val="22"/>
          </w:rPr>
          <w:t>//</w:t>
        </w:r>
        <w:r w:rsidRPr="00AE23A1">
          <w:rPr>
            <w:rFonts w:asciiTheme="minorHAnsi" w:eastAsia="Gill Sans MT" w:hAnsiTheme="minorHAnsi" w:cstheme="minorHAnsi"/>
            <w:w w:val="113"/>
            <w:sz w:val="22"/>
            <w:szCs w:val="22"/>
          </w:rPr>
          <w:t>ww</w:t>
        </w:r>
        <w:r w:rsidRPr="00AE23A1">
          <w:rPr>
            <w:rFonts w:asciiTheme="minorHAnsi" w:eastAsia="Gill Sans MT" w:hAnsiTheme="minorHAnsi" w:cstheme="minorHAnsi"/>
            <w:spacing w:val="-15"/>
            <w:w w:val="113"/>
            <w:sz w:val="22"/>
            <w:szCs w:val="22"/>
          </w:rPr>
          <w:t>w</w:t>
        </w:r>
        <w:r w:rsidRPr="00AE23A1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AE23A1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um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in</w:t>
        </w:r>
        <w:r w:rsidRPr="00AE23A1">
          <w:rPr>
            <w:rFonts w:asciiTheme="minorHAnsi" w:eastAsia="Gill Sans MT" w:hAnsiTheme="minorHAnsi" w:cstheme="minorHAnsi"/>
            <w:w w:val="124"/>
            <w:sz w:val="22"/>
            <w:szCs w:val="22"/>
          </w:rPr>
          <w:t>d</w:t>
        </w:r>
        <w:r w:rsidRPr="00AE23A1">
          <w:rPr>
            <w:rFonts w:asciiTheme="minorHAnsi" w:eastAsia="Gill Sans MT" w:hAnsiTheme="minorHAnsi" w:cstheme="minorHAnsi"/>
            <w:spacing w:val="-3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18"/>
            <w:sz w:val="22"/>
            <w:szCs w:val="22"/>
          </w:rPr>
          <w:t>x</w:t>
        </w:r>
        <w:r w:rsidRPr="00AE23A1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AE23A1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AE23A1">
          <w:rPr>
            <w:rFonts w:asciiTheme="minorHAnsi" w:eastAsia="Gill Sans MT" w:hAnsiTheme="minorHAnsi" w:cstheme="minorHAnsi"/>
            <w:w w:val="111"/>
            <w:sz w:val="22"/>
            <w:szCs w:val="22"/>
          </w:rPr>
          <w:t>o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m</w:t>
        </w:r>
        <w:r w:rsidRPr="00AE23A1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AE23A1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AE23A1">
          <w:rPr>
            <w:rFonts w:asciiTheme="minorHAnsi" w:eastAsia="Gill Sans MT" w:hAnsiTheme="minorHAnsi" w:cstheme="minorHAnsi"/>
            <w:w w:val="124"/>
            <w:sz w:val="22"/>
            <w:szCs w:val="22"/>
          </w:rPr>
          <w:t>d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mini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AE23A1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AE23A1">
          <w:rPr>
            <w:rFonts w:asciiTheme="minorHAnsi" w:eastAsia="Gill Sans MT" w:hAnsiTheme="minorHAnsi" w:cstheme="minorHAnsi"/>
            <w:w w:val="104"/>
            <w:sz w:val="22"/>
            <w:szCs w:val="22"/>
          </w:rPr>
          <w:t>r</w:t>
        </w:r>
        <w:r w:rsidRPr="00AE23A1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AE23A1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i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v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AE23A1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um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AE23A1">
          <w:rPr>
            <w:rFonts w:asciiTheme="minorHAnsi" w:eastAsia="Gill Sans MT" w:hAnsiTheme="minorHAnsi" w:cstheme="minorHAnsi"/>
            <w:w w:val="120"/>
            <w:sz w:val="22"/>
            <w:szCs w:val="22"/>
          </w:rPr>
          <w:t>/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AE23A1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mpl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ni</w:t>
        </w:r>
        <w:r w:rsidRPr="00AE23A1">
          <w:rPr>
            <w:rFonts w:asciiTheme="minorHAnsi" w:eastAsia="Gill Sans MT" w:hAnsiTheme="minorHAnsi" w:cstheme="minorHAnsi"/>
            <w:w w:val="111"/>
            <w:sz w:val="22"/>
            <w:szCs w:val="22"/>
          </w:rPr>
          <w:t>o</w:t>
        </w:r>
        <w:r w:rsidRPr="00AE23A1">
          <w:rPr>
            <w:rFonts w:asciiTheme="minorHAnsi" w:eastAsia="Gill Sans MT" w:hAnsiTheme="minorHAnsi" w:cstheme="minorHAnsi"/>
            <w:spacing w:val="-10"/>
            <w:w w:val="104"/>
            <w:sz w:val="22"/>
            <w:szCs w:val="22"/>
          </w:rPr>
          <w:t>r</w:t>
        </w:r>
        <w:r w:rsidRPr="00AE23A1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AE23A1">
          <w:rPr>
            <w:rFonts w:asciiTheme="minorHAnsi" w:eastAsia="Gill Sans MT" w:hAnsiTheme="minorHAnsi" w:cstheme="minorHAnsi"/>
            <w:spacing w:val="-3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spacing w:val="-5"/>
            <w:w w:val="118"/>
            <w:sz w:val="22"/>
            <w:szCs w:val="22"/>
          </w:rPr>
          <w:t>x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25"/>
            <w:sz w:val="22"/>
            <w:szCs w:val="22"/>
          </w:rPr>
          <w:t>c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u</w:t>
        </w:r>
        <w:r w:rsidRPr="00AE23A1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i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v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AE23A1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ss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i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AE23A1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AE23A1">
          <w:rPr>
            <w:rFonts w:asciiTheme="minorHAnsi" w:eastAsia="Gill Sans MT" w:hAnsiTheme="minorHAnsi" w:cstheme="minorHAnsi"/>
            <w:w w:val="143"/>
            <w:sz w:val="22"/>
            <w:szCs w:val="22"/>
          </w:rPr>
          <w:t>a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n</w:t>
        </w:r>
        <w:r w:rsidRPr="00AE23A1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AE23A1">
          <w:rPr>
            <w:rFonts w:asciiTheme="minorHAnsi" w:eastAsia="Gill Sans MT" w:hAnsiTheme="minorHAnsi" w:cstheme="minorHAnsi"/>
            <w:w w:val="111"/>
            <w:sz w:val="22"/>
            <w:szCs w:val="22"/>
          </w:rPr>
          <w:t>-</w:t>
        </w:r>
        <w:r w:rsidRPr="00AE23A1">
          <w:rPr>
            <w:rFonts w:asciiTheme="minorHAnsi" w:eastAsia="Gill Sans MT" w:hAnsiTheme="minorHAnsi" w:cstheme="minorHAnsi"/>
            <w:spacing w:val="-4"/>
            <w:w w:val="104"/>
            <w:sz w:val="22"/>
            <w:szCs w:val="22"/>
          </w:rPr>
          <w:t>r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35"/>
            <w:sz w:val="22"/>
            <w:szCs w:val="22"/>
          </w:rPr>
          <w:t>s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um</w:t>
        </w:r>
        <w:r w:rsidRPr="00AE23A1">
          <w:rPr>
            <w:rFonts w:asciiTheme="minorHAnsi" w:eastAsia="Gill Sans MT" w:hAnsiTheme="minorHAnsi" w:cstheme="minorHAnsi"/>
            <w:w w:val="128"/>
            <w:sz w:val="22"/>
            <w:szCs w:val="22"/>
          </w:rPr>
          <w:t>e</w:t>
        </w:r>
        <w:r w:rsidRPr="00AE23A1">
          <w:rPr>
            <w:rFonts w:asciiTheme="minorHAnsi" w:eastAsia="Gill Sans MT" w:hAnsiTheme="minorHAnsi" w:cstheme="minorHAnsi"/>
            <w:w w:val="145"/>
            <w:sz w:val="22"/>
            <w:szCs w:val="22"/>
          </w:rPr>
          <w:t>.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h</w:t>
        </w:r>
        <w:r w:rsidRPr="00AE23A1">
          <w:rPr>
            <w:rFonts w:asciiTheme="minorHAnsi" w:eastAsia="Gill Sans MT" w:hAnsiTheme="minorHAnsi" w:cstheme="minorHAnsi"/>
            <w:w w:val="117"/>
            <w:sz w:val="22"/>
            <w:szCs w:val="22"/>
          </w:rPr>
          <w:t>t</w:t>
        </w:r>
        <w:r w:rsidRPr="00AE23A1">
          <w:rPr>
            <w:rFonts w:asciiTheme="minorHAnsi" w:eastAsia="Gill Sans MT" w:hAnsiTheme="minorHAnsi" w:cstheme="minorHAnsi"/>
            <w:w w:val="126"/>
            <w:sz w:val="22"/>
            <w:szCs w:val="22"/>
          </w:rPr>
          <w:t>ml</w:t>
        </w:r>
      </w:hyperlink>
      <w:r w:rsidRPr="00AE23A1">
        <w:rPr>
          <w:rFonts w:asciiTheme="minorHAnsi" w:eastAsia="Gill Sans MT" w:hAnsiTheme="minorHAnsi" w:cstheme="minorHAnsi"/>
          <w:sz w:val="22"/>
          <w:szCs w:val="22"/>
        </w:rPr>
        <w:t xml:space="preserve">                                                       </w:t>
      </w:r>
      <w:r w:rsidRPr="00AE23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AE23A1">
        <w:rPr>
          <w:rFonts w:asciiTheme="minorHAnsi" w:eastAsia="Gill Sans MT" w:hAnsiTheme="minorHAnsi" w:cstheme="minorHAnsi"/>
          <w:w w:val="127"/>
          <w:sz w:val="22"/>
          <w:szCs w:val="22"/>
        </w:rPr>
        <w:t>2</w:t>
      </w:r>
      <w:r w:rsidRPr="00AE23A1">
        <w:rPr>
          <w:rFonts w:asciiTheme="minorHAnsi" w:eastAsia="Gill Sans MT" w:hAnsiTheme="minorHAnsi" w:cstheme="minorHAnsi"/>
          <w:w w:val="120"/>
          <w:sz w:val="22"/>
          <w:szCs w:val="22"/>
        </w:rPr>
        <w:t>/</w:t>
      </w:r>
      <w:r w:rsidRPr="00AE23A1">
        <w:rPr>
          <w:rFonts w:asciiTheme="minorHAnsi" w:eastAsia="Gill Sans MT" w:hAnsiTheme="minorHAnsi" w:cstheme="minorHAnsi"/>
          <w:w w:val="127"/>
          <w:sz w:val="22"/>
          <w:szCs w:val="22"/>
        </w:rPr>
        <w:t>2</w:t>
      </w:r>
    </w:p>
    <w:sectPr w:rsidR="006776C6" w:rsidRPr="00AE23A1">
      <w:pgSz w:w="11920" w:h="16860"/>
      <w:pgMar w:top="540" w:right="400" w:bottom="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6361A"/>
    <w:multiLevelType w:val="multilevel"/>
    <w:tmpl w:val="8E4EDA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6C6"/>
    <w:rsid w:val="006776C6"/>
    <w:rsid w:val="00AE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27724408"/>
  <w15:docId w15:val="{195C1166-2B32-4C5B-8169-5FB66FD5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sumeindex.com/administrative-resumes/sample-senior-executive-assistant-resum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resumeindex.com/administrative-resumes/sample-senior-executive-assistant-resume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720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2021-07-07T13:21:00Z</dcterms:created>
  <dcterms:modified xsi:type="dcterms:W3CDTF">2021-07-07T13:30:00Z</dcterms:modified>
</cp:coreProperties>
</file>